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431" w:rsidRDefault="00485431" w:rsidP="00485431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485431">
        <w:rPr>
          <w:rFonts w:ascii="Times New Roman" w:hAnsi="Times New Roman" w:cs="Times New Roman"/>
          <w:sz w:val="24"/>
          <w:szCs w:val="24"/>
        </w:rPr>
        <w:t xml:space="preserve"> ст.1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85431">
        <w:rPr>
          <w:rFonts w:ascii="Times New Roman" w:hAnsi="Times New Roman" w:cs="Times New Roman"/>
          <w:sz w:val="24"/>
          <w:szCs w:val="24"/>
        </w:rPr>
        <w:t xml:space="preserve"> ФЗ «Об образовании в РФ» от 29.12.2012 г. № 273-ФЗ, </w:t>
      </w:r>
      <w:r>
        <w:rPr>
          <w:rFonts w:ascii="Times New Roman" w:hAnsi="Times New Roman" w:cs="Times New Roman"/>
          <w:sz w:val="24"/>
          <w:szCs w:val="24"/>
        </w:rPr>
        <w:t xml:space="preserve">п. 3.3. </w:t>
      </w:r>
      <w:r w:rsidRPr="00485431">
        <w:rPr>
          <w:rFonts w:ascii="Times New Roman" w:hAnsi="Times New Roman" w:cs="Times New Roman"/>
          <w:sz w:val="24"/>
          <w:szCs w:val="24"/>
        </w:rPr>
        <w:t>Устав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85431">
        <w:rPr>
          <w:rFonts w:ascii="Times New Roman" w:hAnsi="Times New Roman" w:cs="Times New Roman"/>
          <w:sz w:val="24"/>
          <w:szCs w:val="24"/>
        </w:rPr>
        <w:t xml:space="preserve"> школы,  МБОУ «</w:t>
      </w:r>
      <w:proofErr w:type="gramStart"/>
      <w:r w:rsidRPr="00485431">
        <w:rPr>
          <w:rFonts w:ascii="Times New Roman" w:hAnsi="Times New Roman" w:cs="Times New Roman"/>
          <w:sz w:val="24"/>
          <w:szCs w:val="24"/>
        </w:rPr>
        <w:t>Октябрьская</w:t>
      </w:r>
      <w:proofErr w:type="gramEnd"/>
      <w:r w:rsidRPr="00485431">
        <w:rPr>
          <w:rFonts w:ascii="Times New Roman" w:hAnsi="Times New Roman" w:cs="Times New Roman"/>
          <w:sz w:val="24"/>
          <w:szCs w:val="24"/>
        </w:rPr>
        <w:t xml:space="preserve"> СШ № 2»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5431">
        <w:rPr>
          <w:rFonts w:ascii="Times New Roman" w:hAnsi="Times New Roman"/>
          <w:sz w:val="24"/>
          <w:szCs w:val="24"/>
        </w:rPr>
        <w:t xml:space="preserve"> реализует следующие образовательные программы: </w:t>
      </w:r>
    </w:p>
    <w:p w:rsidR="00485431" w:rsidRDefault="00485431" w:rsidP="00485431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85431">
        <w:rPr>
          <w:rFonts w:ascii="Times New Roman" w:hAnsi="Times New Roman"/>
          <w:sz w:val="24"/>
          <w:szCs w:val="24"/>
        </w:rPr>
        <w:t xml:space="preserve"> образовательные программы начального общего образования, </w:t>
      </w:r>
    </w:p>
    <w:p w:rsidR="00485431" w:rsidRDefault="00485431" w:rsidP="00485431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85431">
        <w:rPr>
          <w:rFonts w:ascii="Times New Roman" w:hAnsi="Times New Roman"/>
          <w:sz w:val="24"/>
          <w:szCs w:val="24"/>
        </w:rPr>
        <w:t xml:space="preserve">образовательные программы основного общего образования, </w:t>
      </w:r>
    </w:p>
    <w:p w:rsidR="00485431" w:rsidRPr="00485431" w:rsidRDefault="00485431" w:rsidP="00485431">
      <w:pPr>
        <w:widowControl w:val="0"/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485431">
        <w:rPr>
          <w:rFonts w:ascii="Times New Roman" w:hAnsi="Times New Roman"/>
          <w:sz w:val="24"/>
          <w:szCs w:val="24"/>
        </w:rPr>
        <w:t>образовательные программы среднего  общего образования.</w:t>
      </w:r>
    </w:p>
    <w:p w:rsidR="007205E8" w:rsidRPr="00485431" w:rsidRDefault="007205E8" w:rsidP="00AA0AE6">
      <w:pPr>
        <w:rPr>
          <w:rFonts w:ascii="Times New Roman" w:hAnsi="Times New Roman"/>
          <w:sz w:val="24"/>
          <w:szCs w:val="24"/>
        </w:rPr>
      </w:pPr>
    </w:p>
    <w:p w:rsidR="00AA0AE6" w:rsidRPr="00AA0AE6" w:rsidRDefault="00AA0AE6" w:rsidP="00AA0AE6">
      <w:pPr>
        <w:rPr>
          <w:rFonts w:ascii="Times New Roman" w:hAnsi="Times New Roman"/>
          <w:b/>
          <w:sz w:val="24"/>
          <w:szCs w:val="24"/>
        </w:rPr>
      </w:pPr>
      <w:r w:rsidRPr="00AA0AE6">
        <w:rPr>
          <w:rFonts w:ascii="Times New Roman" w:hAnsi="Times New Roman"/>
          <w:b/>
          <w:sz w:val="24"/>
          <w:szCs w:val="24"/>
        </w:rPr>
        <w:t>Информация о рабочих программах учебных дисциплин на 201</w:t>
      </w:r>
      <w:r w:rsidR="007650B5">
        <w:rPr>
          <w:rFonts w:ascii="Times New Roman" w:hAnsi="Times New Roman"/>
          <w:b/>
          <w:sz w:val="24"/>
          <w:szCs w:val="24"/>
        </w:rPr>
        <w:t>5</w:t>
      </w:r>
      <w:r w:rsidRPr="00AA0AE6">
        <w:rPr>
          <w:rFonts w:ascii="Times New Roman" w:hAnsi="Times New Roman"/>
          <w:b/>
          <w:sz w:val="24"/>
          <w:szCs w:val="24"/>
        </w:rPr>
        <w:t>-201</w:t>
      </w:r>
      <w:r w:rsidR="007650B5">
        <w:rPr>
          <w:rFonts w:ascii="Times New Roman" w:hAnsi="Times New Roman"/>
          <w:b/>
          <w:sz w:val="24"/>
          <w:szCs w:val="24"/>
        </w:rPr>
        <w:t>6</w:t>
      </w:r>
      <w:r w:rsidRPr="00AA0AE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A0AE6">
        <w:rPr>
          <w:rFonts w:ascii="Times New Roman" w:hAnsi="Times New Roman"/>
          <w:b/>
          <w:sz w:val="24"/>
          <w:szCs w:val="24"/>
        </w:rPr>
        <w:t>у.</w:t>
      </w:r>
      <w:proofErr w:type="gramStart"/>
      <w:r w:rsidRPr="00AA0AE6">
        <w:rPr>
          <w:rFonts w:ascii="Times New Roman" w:hAnsi="Times New Roman"/>
          <w:b/>
          <w:sz w:val="24"/>
          <w:szCs w:val="24"/>
        </w:rPr>
        <w:t>г</w:t>
      </w:r>
      <w:proofErr w:type="spellEnd"/>
      <w:proofErr w:type="gramEnd"/>
      <w:r w:rsidRPr="00AA0AE6">
        <w:rPr>
          <w:rFonts w:ascii="Times New Roman" w:hAnsi="Times New Roman"/>
          <w:b/>
          <w:sz w:val="24"/>
          <w:szCs w:val="24"/>
        </w:rPr>
        <w:t>.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817"/>
        <w:gridCol w:w="2393"/>
        <w:gridCol w:w="4553"/>
        <w:gridCol w:w="7229"/>
      </w:tblGrid>
      <w:tr w:rsidR="00AA0AE6" w:rsidTr="00FD7245">
        <w:tc>
          <w:tcPr>
            <w:tcW w:w="817" w:type="dxa"/>
          </w:tcPr>
          <w:p w:rsidR="00AA0AE6" w:rsidRPr="00FF79F2" w:rsidRDefault="00AA0AE6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0AE6" w:rsidRPr="00FF79F2" w:rsidRDefault="00AA0AE6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93" w:type="dxa"/>
          </w:tcPr>
          <w:p w:rsidR="00AA0AE6" w:rsidRPr="00FF79F2" w:rsidRDefault="00AA0AE6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4553" w:type="dxa"/>
          </w:tcPr>
          <w:p w:rsidR="00AA0AE6" w:rsidRPr="00FF79F2" w:rsidRDefault="00AA0AE6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7229" w:type="dxa"/>
          </w:tcPr>
          <w:p w:rsidR="00AA0AE6" w:rsidRPr="00587D76" w:rsidRDefault="00AA0AE6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Рабочая программа (наименование, автор)</w:t>
            </w:r>
          </w:p>
        </w:tc>
      </w:tr>
      <w:tr w:rsidR="00E32D58" w:rsidTr="00FD7245">
        <w:tc>
          <w:tcPr>
            <w:tcW w:w="817" w:type="dxa"/>
            <w:vMerge w:val="restart"/>
          </w:tcPr>
          <w:p w:rsidR="00E32D58" w:rsidRPr="00FF79F2" w:rsidRDefault="00E32D58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vMerge w:val="restart"/>
          </w:tcPr>
          <w:p w:rsidR="00E32D58" w:rsidRPr="00DD2228" w:rsidRDefault="00E32D58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228">
              <w:rPr>
                <w:rFonts w:ascii="Times New Roman" w:hAnsi="Times New Roman" w:cs="Times New Roman"/>
                <w:sz w:val="24"/>
                <w:szCs w:val="24"/>
              </w:rPr>
              <w:t>Потапова Нина Вениаминовна</w:t>
            </w:r>
          </w:p>
        </w:tc>
        <w:tc>
          <w:tcPr>
            <w:tcW w:w="4553" w:type="dxa"/>
          </w:tcPr>
          <w:p w:rsidR="00E32D58" w:rsidRPr="00FF79F2" w:rsidRDefault="00E32D58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229" w:type="dxa"/>
          </w:tcPr>
          <w:p w:rsidR="00E32D58" w:rsidRPr="00587D76" w:rsidRDefault="00E32D58" w:rsidP="000C1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русскому языку. 5-9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. по программе под редакцией В.В.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Бабайцевой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». Составитель Г.М.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Вялкова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2D58" w:rsidRPr="00587D76" w:rsidRDefault="00E32D58" w:rsidP="00765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русскому языку. 10 класс. По учебнику А.И. Власенкова, Л.М.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Рыбченковой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. Автор </w:t>
            </w:r>
            <w:proofErr w:type="gram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оставитель Г.В. Цветкова.</w:t>
            </w:r>
          </w:p>
        </w:tc>
      </w:tr>
      <w:tr w:rsidR="00E32D58" w:rsidTr="00FD7245">
        <w:tc>
          <w:tcPr>
            <w:tcW w:w="817" w:type="dxa"/>
            <w:vMerge/>
          </w:tcPr>
          <w:p w:rsidR="00E32D58" w:rsidRPr="00FF79F2" w:rsidRDefault="00E32D58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E32D58" w:rsidRPr="00DD2228" w:rsidRDefault="00E32D58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E32D58" w:rsidRPr="00FF79F2" w:rsidRDefault="00E32D58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229" w:type="dxa"/>
          </w:tcPr>
          <w:p w:rsidR="00E32D58" w:rsidRDefault="00E32D58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Рабочие программы по литературе к УМК В.Я. Коровиной и др. 5-9 классы. Составитель Н.В. Егорова.</w:t>
            </w:r>
          </w:p>
          <w:p w:rsidR="00E32D58" w:rsidRPr="00587D76" w:rsidRDefault="00E32D58" w:rsidP="009C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литературе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. 10 класс. </w:t>
            </w:r>
            <w:r w:rsidRPr="009C25CE">
              <w:rPr>
                <w:rFonts w:ascii="Times New Roman" w:hAnsi="Times New Roman" w:cs="Times New Roman"/>
                <w:sz w:val="24"/>
                <w:szCs w:val="24"/>
              </w:rPr>
              <w:t xml:space="preserve">По учебнику </w:t>
            </w:r>
            <w:r w:rsidR="009C25CE" w:rsidRPr="009C25CE">
              <w:rPr>
                <w:rFonts w:ascii="Times New Roman" w:hAnsi="Times New Roman" w:cs="Times New Roman"/>
                <w:sz w:val="24"/>
                <w:szCs w:val="24"/>
              </w:rPr>
              <w:t xml:space="preserve">Лебедева </w:t>
            </w:r>
            <w:proofErr w:type="spellStart"/>
            <w:r w:rsidR="009C25CE" w:rsidRPr="009C25CE">
              <w:rPr>
                <w:rFonts w:ascii="Times New Roman" w:hAnsi="Times New Roman" w:cs="Times New Roman"/>
                <w:sz w:val="24"/>
                <w:szCs w:val="24"/>
              </w:rPr>
              <w:t>Ю.В.</w:t>
            </w:r>
            <w:r w:rsidRPr="009C25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C25CE" w:rsidRPr="009C25CE"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  <w:proofErr w:type="spellEnd"/>
            <w:r w:rsidR="009C25CE" w:rsidRPr="009C2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C25CE" w:rsidRPr="009C25CE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="009C25CE" w:rsidRPr="009C25CE">
              <w:rPr>
                <w:rFonts w:ascii="Times New Roman" w:hAnsi="Times New Roman" w:cs="Times New Roman"/>
                <w:sz w:val="24"/>
                <w:szCs w:val="24"/>
              </w:rPr>
              <w:t>оставитель Потапова Н.В.</w:t>
            </w:r>
          </w:p>
        </w:tc>
      </w:tr>
      <w:tr w:rsidR="00E32D58" w:rsidTr="00FD7245">
        <w:tc>
          <w:tcPr>
            <w:tcW w:w="817" w:type="dxa"/>
            <w:vMerge/>
          </w:tcPr>
          <w:p w:rsidR="00E32D58" w:rsidRPr="00FF79F2" w:rsidRDefault="00E32D58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E32D58" w:rsidRPr="00DD2228" w:rsidRDefault="00E32D58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E32D58" w:rsidRPr="008A2E05" w:rsidRDefault="00E32D58" w:rsidP="00DB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E05">
              <w:rPr>
                <w:rFonts w:ascii="Times New Roman" w:hAnsi="Times New Roman" w:cs="Times New Roman"/>
                <w:sz w:val="24"/>
                <w:szCs w:val="24"/>
              </w:rPr>
              <w:t>Практикум по подготовке к ЕГЭ по русскому языку</w:t>
            </w:r>
          </w:p>
        </w:tc>
        <w:tc>
          <w:tcPr>
            <w:tcW w:w="7229" w:type="dxa"/>
          </w:tcPr>
          <w:p w:rsidR="00E32D58" w:rsidRPr="00587D76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программа для 10 класса Автор-составитель Потапова Н.В.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8A2E05" w:rsidRDefault="008A2E05" w:rsidP="00DB00A4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подготовке к ГИА-9 по русскому языку</w:t>
            </w:r>
          </w:p>
        </w:tc>
        <w:tc>
          <w:tcPr>
            <w:tcW w:w="7229" w:type="dxa"/>
          </w:tcPr>
          <w:p w:rsidR="008A2E05" w:rsidRPr="00587D76" w:rsidRDefault="008A2E05" w:rsidP="008A2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программа для 9 класса Автор-составитель Потапова Н.В.</w:t>
            </w:r>
          </w:p>
        </w:tc>
      </w:tr>
      <w:tr w:rsidR="008A2E05" w:rsidTr="00FD7245">
        <w:tc>
          <w:tcPr>
            <w:tcW w:w="817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228">
              <w:rPr>
                <w:rFonts w:ascii="Times New Roman" w:hAnsi="Times New Roman" w:cs="Times New Roman"/>
                <w:sz w:val="24"/>
                <w:szCs w:val="24"/>
              </w:rPr>
              <w:t>Нестеренко Ольга Ивановна</w:t>
            </w: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7229" w:type="dxa"/>
          </w:tcPr>
          <w:p w:rsidR="008A2E05" w:rsidRPr="00587D76" w:rsidRDefault="008A2E05" w:rsidP="00623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учебного курса «Информатика и ИКТ (информационно-коммуникационные технологии). 8-9 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.». Составитель </w:t>
            </w:r>
            <w:r w:rsidR="004A46BA">
              <w:rPr>
                <w:rFonts w:ascii="Times New Roman" w:hAnsi="Times New Roman" w:cs="Times New Roman"/>
                <w:sz w:val="24"/>
                <w:szCs w:val="24"/>
              </w:rPr>
              <w:t>Нестеренко О.И.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основе  авторской программы по информатике Н.Д.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Угриновича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A2E05" w:rsidRPr="00587D76" w:rsidRDefault="008A2E05" w:rsidP="004A4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учебного курса «Информатика и ИКТ (информационно-коммуникационные технологии). Профильный уровень. 10-11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.». Составитель </w:t>
            </w:r>
            <w:r w:rsidR="004A46BA">
              <w:rPr>
                <w:rFonts w:ascii="Times New Roman" w:hAnsi="Times New Roman" w:cs="Times New Roman"/>
                <w:sz w:val="24"/>
                <w:szCs w:val="24"/>
              </w:rPr>
              <w:t>Нестеренко О.И.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основе  авторской программы по информатике Н.Д.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Угриновича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8A2E05" w:rsidTr="00FD7245">
        <w:tc>
          <w:tcPr>
            <w:tcW w:w="817" w:type="dxa"/>
            <w:vMerge w:val="restart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vMerge w:val="restart"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228">
              <w:rPr>
                <w:rFonts w:ascii="Times New Roman" w:hAnsi="Times New Roman" w:cs="Times New Roman"/>
                <w:sz w:val="24"/>
                <w:szCs w:val="24"/>
              </w:rPr>
              <w:t>Чикалова</w:t>
            </w:r>
            <w:proofErr w:type="spellEnd"/>
            <w:r w:rsidRPr="00DD2228">
              <w:rPr>
                <w:rFonts w:ascii="Times New Roman" w:hAnsi="Times New Roman" w:cs="Times New Roman"/>
                <w:sz w:val="24"/>
                <w:szCs w:val="24"/>
              </w:rPr>
              <w:t xml:space="preserve"> Лидия Николаевна</w:t>
            </w: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229" w:type="dxa"/>
          </w:tcPr>
          <w:p w:rsidR="008A2E05" w:rsidRPr="00587D76" w:rsidRDefault="008A2E05" w:rsidP="00C11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русскому языку.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кл. по программе под редакцией В.В.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Бабайцевой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. Составитель Г.М.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Вялкова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229" w:type="dxa"/>
          </w:tcPr>
          <w:p w:rsidR="008A2E05" w:rsidRPr="00BD35E9" w:rsidRDefault="008A2E05" w:rsidP="00BD3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5E9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литературе</w:t>
            </w:r>
            <w:r w:rsidR="00BD35E9" w:rsidRPr="00BD35E9">
              <w:rPr>
                <w:rFonts w:ascii="Times New Roman" w:hAnsi="Times New Roman" w:cs="Times New Roman"/>
                <w:sz w:val="24"/>
                <w:szCs w:val="24"/>
              </w:rPr>
              <w:t xml:space="preserve"> к УМК </w:t>
            </w:r>
            <w:proofErr w:type="spellStart"/>
            <w:r w:rsidR="00BD35E9" w:rsidRPr="00BD35E9">
              <w:rPr>
                <w:rFonts w:ascii="Times New Roman" w:hAnsi="Times New Roman" w:cs="Times New Roman"/>
                <w:sz w:val="24"/>
                <w:szCs w:val="24"/>
              </w:rPr>
              <w:t>В.Я.Коровиной</w:t>
            </w:r>
            <w:proofErr w:type="spellEnd"/>
            <w:r w:rsidR="00BD35E9" w:rsidRPr="00BD3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D35E9" w:rsidRPr="00BD35E9">
              <w:rPr>
                <w:rFonts w:ascii="Times New Roman" w:hAnsi="Times New Roman" w:cs="Times New Roman"/>
                <w:sz w:val="24"/>
                <w:szCs w:val="24"/>
              </w:rPr>
              <w:t>В.П.Журавлева</w:t>
            </w:r>
            <w:proofErr w:type="spellEnd"/>
            <w:r w:rsidR="00BD35E9" w:rsidRPr="00BD3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D35E9" w:rsidRPr="00BD35E9">
              <w:rPr>
                <w:rFonts w:ascii="Times New Roman" w:hAnsi="Times New Roman" w:cs="Times New Roman"/>
                <w:sz w:val="24"/>
                <w:szCs w:val="24"/>
              </w:rPr>
              <w:t>В.И.Коровина</w:t>
            </w:r>
            <w:proofErr w:type="spellEnd"/>
            <w:r w:rsidR="00BD35E9" w:rsidRPr="00BD3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D35E9" w:rsidRPr="00BD35E9">
              <w:rPr>
                <w:rFonts w:ascii="Times New Roman" w:hAnsi="Times New Roman" w:cs="Times New Roman"/>
                <w:sz w:val="24"/>
                <w:szCs w:val="24"/>
              </w:rPr>
              <w:t>В.П.Полухиной</w:t>
            </w:r>
            <w:proofErr w:type="spellEnd"/>
            <w:r w:rsidR="00BD35E9" w:rsidRPr="00BD35E9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 w:rsidRPr="00BD35E9">
              <w:rPr>
                <w:rFonts w:ascii="Times New Roman" w:hAnsi="Times New Roman" w:cs="Times New Roman"/>
                <w:sz w:val="24"/>
                <w:szCs w:val="24"/>
              </w:rPr>
              <w:t xml:space="preserve"> 7 класс</w:t>
            </w:r>
            <w:r w:rsidR="00BD35E9" w:rsidRPr="00BD35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35E9">
              <w:rPr>
                <w:rFonts w:ascii="Times New Roman" w:hAnsi="Times New Roman" w:cs="Times New Roman"/>
                <w:sz w:val="24"/>
                <w:szCs w:val="24"/>
              </w:rPr>
              <w:t xml:space="preserve">. Составитель </w:t>
            </w:r>
            <w:proofErr w:type="spellStart"/>
            <w:r w:rsidR="00BD35E9" w:rsidRPr="00BD35E9">
              <w:rPr>
                <w:rFonts w:ascii="Times New Roman" w:hAnsi="Times New Roman" w:cs="Times New Roman"/>
                <w:sz w:val="24"/>
                <w:szCs w:val="24"/>
              </w:rPr>
              <w:t>Н.В.Егорова</w:t>
            </w:r>
            <w:proofErr w:type="spellEnd"/>
            <w:r w:rsidR="00BD35E9" w:rsidRPr="00BD35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229" w:type="dxa"/>
          </w:tcPr>
          <w:p w:rsidR="008A2E05" w:rsidRPr="00F20ED0" w:rsidRDefault="008A2E05" w:rsidP="00F20E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ED0">
              <w:rPr>
                <w:rFonts w:ascii="Times New Roman" w:hAnsi="Times New Roman" w:cs="Times New Roman"/>
                <w:sz w:val="24"/>
                <w:szCs w:val="24"/>
              </w:rPr>
              <w:t>Рабочие программы</w:t>
            </w:r>
            <w:r w:rsidR="00F20ED0" w:rsidRPr="00F20ED0">
              <w:rPr>
                <w:rFonts w:ascii="Times New Roman" w:hAnsi="Times New Roman" w:cs="Times New Roman"/>
                <w:sz w:val="24"/>
                <w:szCs w:val="24"/>
              </w:rPr>
              <w:t xml:space="preserve"> по учебникам </w:t>
            </w:r>
            <w:proofErr w:type="spellStart"/>
            <w:r w:rsidR="00F20ED0" w:rsidRPr="00F20ED0">
              <w:rPr>
                <w:rFonts w:ascii="Times New Roman" w:hAnsi="Times New Roman" w:cs="Times New Roman"/>
                <w:sz w:val="24"/>
                <w:szCs w:val="24"/>
              </w:rPr>
              <w:t>А.И.Кравченко</w:t>
            </w:r>
            <w:proofErr w:type="spellEnd"/>
            <w:r w:rsidR="00F20ED0" w:rsidRPr="00F20ED0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 w:rsidRPr="00F20ED0">
              <w:rPr>
                <w:rFonts w:ascii="Times New Roman" w:hAnsi="Times New Roman" w:cs="Times New Roman"/>
                <w:sz w:val="24"/>
                <w:szCs w:val="24"/>
              </w:rPr>
              <w:t xml:space="preserve"> 6-8 класс</w:t>
            </w:r>
            <w:r w:rsidR="00F20ED0" w:rsidRPr="00F20ED0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20E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20ED0" w:rsidRPr="00F20ED0"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Науменко Е.С.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C11812" w:rsidRDefault="008A2E05" w:rsidP="00DB00A4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русскому языку «Комплексный анализ текста»</w:t>
            </w:r>
          </w:p>
        </w:tc>
        <w:tc>
          <w:tcPr>
            <w:tcW w:w="7229" w:type="dxa"/>
          </w:tcPr>
          <w:p w:rsidR="008A2E05" w:rsidRPr="00587D76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программа для 7 класса «</w:t>
            </w:r>
            <w:r w:rsidRPr="00C11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русскому языку «Комплексный анализ текста»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Автор-составитель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Чикалова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Л.Н.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C11812" w:rsidRDefault="008A2E05" w:rsidP="00DB00A4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Факультатив «Школа юного филолога»</w:t>
            </w:r>
          </w:p>
        </w:tc>
        <w:tc>
          <w:tcPr>
            <w:tcW w:w="7229" w:type="dxa"/>
          </w:tcPr>
          <w:p w:rsidR="008A2E05" w:rsidRPr="00587D76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факультатива для 8 класса </w:t>
            </w:r>
            <w:r w:rsidRPr="00C11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«Школа юного филолога»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Автор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оставитель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Чикалова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Л.Н.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C11812" w:rsidRDefault="008A2E05" w:rsidP="00DB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812">
              <w:rPr>
                <w:rFonts w:ascii="Times New Roman" w:hAnsi="Times New Roman" w:cs="Times New Roman"/>
                <w:sz w:val="24"/>
                <w:szCs w:val="24"/>
              </w:rPr>
              <w:t>Практикум по подготовке к ЕГЭ: написание сочинения</w:t>
            </w:r>
          </w:p>
        </w:tc>
        <w:tc>
          <w:tcPr>
            <w:tcW w:w="7229" w:type="dxa"/>
          </w:tcPr>
          <w:p w:rsidR="008A2E05" w:rsidRPr="00587D76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10-11 класса.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оставитель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Чикалова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Л.Н.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C11812" w:rsidRDefault="008A2E05" w:rsidP="00DB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812">
              <w:rPr>
                <w:rFonts w:ascii="Times New Roman" w:hAnsi="Times New Roman" w:cs="Times New Roman"/>
                <w:sz w:val="24"/>
                <w:szCs w:val="24"/>
              </w:rPr>
              <w:t>Практикум по написанию итогового сочинения</w:t>
            </w:r>
          </w:p>
        </w:tc>
        <w:tc>
          <w:tcPr>
            <w:tcW w:w="7229" w:type="dxa"/>
          </w:tcPr>
          <w:p w:rsidR="008A2E05" w:rsidRPr="00587D76" w:rsidRDefault="008A2E05" w:rsidP="00DB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10-11 класса.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оставитель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Чикалова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Л.Н.</w:t>
            </w:r>
          </w:p>
        </w:tc>
      </w:tr>
      <w:tr w:rsidR="008A2E05" w:rsidTr="00FD7245">
        <w:tc>
          <w:tcPr>
            <w:tcW w:w="817" w:type="dxa"/>
            <w:vMerge w:val="restart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3" w:type="dxa"/>
            <w:vMerge w:val="restart"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228">
              <w:rPr>
                <w:rFonts w:ascii="Times New Roman" w:hAnsi="Times New Roman" w:cs="Times New Roman"/>
                <w:sz w:val="24"/>
                <w:szCs w:val="24"/>
              </w:rPr>
              <w:t>Дружинина Елена Юрьевна</w:t>
            </w:r>
          </w:p>
        </w:tc>
        <w:tc>
          <w:tcPr>
            <w:tcW w:w="4553" w:type="dxa"/>
          </w:tcPr>
          <w:p w:rsidR="008A2E05" w:rsidRPr="00FF79F2" w:rsidRDefault="008A2E05" w:rsidP="00DB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229" w:type="dxa"/>
          </w:tcPr>
          <w:p w:rsidR="008A2E05" w:rsidRDefault="008A2E05" w:rsidP="004D3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русскому языку по учебнику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Ладыженской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Т.А., М.Т. Баранова, Л.А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Тростенцовой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5 класс. Автор-составитель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Г.В.Цветкова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2E05" w:rsidRPr="00587D76" w:rsidRDefault="008A2E05" w:rsidP="004D3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русскому языку.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-9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. по программе под редакцией В.В.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Бабайцевой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». Составитель Г.М.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Вялкова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2E05" w:rsidRPr="00587D76" w:rsidRDefault="008A2E05" w:rsidP="004D3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русскому языку. 10-11 класс. По учебнику А.И. Власенкова, Л.М.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Рыбченковой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. Автор </w:t>
            </w:r>
            <w:proofErr w:type="gram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оставитель Г.В. Цветкова.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DB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7229" w:type="dxa"/>
          </w:tcPr>
          <w:p w:rsidR="008A2E05" w:rsidRDefault="008A2E05" w:rsidP="007E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литературе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учебнику В.Я Коровиной,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В.П.Журавлева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В.И.Коровина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класс. Составитель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Г.В.Цветкова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2E05" w:rsidRDefault="008A2E05" w:rsidP="007E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литературе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учебнику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Полухиной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класс. Составитель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Л.П.Макарова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2E05" w:rsidRDefault="008A2E05" w:rsidP="007E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литературе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учебнику Коровиной В.А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класс. Составитель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Л.П.Макарова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2E05" w:rsidRPr="00587D76" w:rsidRDefault="008A2E05" w:rsidP="00513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литературе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учебнику Коровиной В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9 класс. Составитель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Трунцева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  <w:p w:rsidR="008A2E05" w:rsidRPr="00587D76" w:rsidRDefault="008A2E05" w:rsidP="007E2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Литература 10,11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. Рабочая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учебнику Журавлева В.П.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по ред. В.Я Коровиной. Автор-составитель Г.В. Цветкова.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AE2422" w:rsidRDefault="008A2E05" w:rsidP="00DB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422">
              <w:rPr>
                <w:rFonts w:ascii="Times New Roman" w:hAnsi="Times New Roman" w:cs="Times New Roman"/>
                <w:sz w:val="24"/>
                <w:szCs w:val="24"/>
              </w:rPr>
              <w:t>Практикум по подготовке к ЕГЭ по русскому языку</w:t>
            </w:r>
          </w:p>
        </w:tc>
        <w:tc>
          <w:tcPr>
            <w:tcW w:w="7229" w:type="dxa"/>
          </w:tcPr>
          <w:p w:rsidR="008A2E05" w:rsidRPr="00587D76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программа для 10 класса. Автор-составитель Дружинина Е.Ю.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AE2422" w:rsidRDefault="008A2E05" w:rsidP="00DB00A4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2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подготовке к ГИА-9 по русскому языку</w:t>
            </w:r>
          </w:p>
        </w:tc>
        <w:tc>
          <w:tcPr>
            <w:tcW w:w="7229" w:type="dxa"/>
          </w:tcPr>
          <w:p w:rsidR="008A2E05" w:rsidRPr="00587D76" w:rsidRDefault="008A2E05" w:rsidP="00386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программа для 9 класса. Автор-составитель Дружинина Е.Ю.</w:t>
            </w:r>
          </w:p>
        </w:tc>
      </w:tr>
      <w:tr w:rsidR="008A2E05" w:rsidTr="00FD7245">
        <w:tc>
          <w:tcPr>
            <w:tcW w:w="817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228">
              <w:rPr>
                <w:rFonts w:ascii="Times New Roman" w:hAnsi="Times New Roman" w:cs="Times New Roman"/>
                <w:sz w:val="24"/>
                <w:szCs w:val="24"/>
              </w:rPr>
              <w:t>Григорьева Антонина Юрьевна</w:t>
            </w: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229" w:type="dxa"/>
          </w:tcPr>
          <w:p w:rsidR="008A2E05" w:rsidRDefault="008A2E05" w:rsidP="00F21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Рабочие программы учебного курса по английскому языку.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. составитель А.Ю. Григорьева (на основе авторских программ М.З.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Биболетовой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A2E05" w:rsidRPr="00587D76" w:rsidRDefault="008A2E05" w:rsidP="00613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Рабочие программы учебного курса по английскому языку.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2-9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составитель А.Ю. Григорьева (на основе авторских программ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Кузовлева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8A2E05" w:rsidTr="00FD7245">
        <w:tc>
          <w:tcPr>
            <w:tcW w:w="817" w:type="dxa"/>
            <w:vMerge w:val="restart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393" w:type="dxa"/>
            <w:vMerge w:val="restart"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228">
              <w:rPr>
                <w:rFonts w:ascii="Times New Roman" w:hAnsi="Times New Roman" w:cs="Times New Roman"/>
                <w:sz w:val="24"/>
                <w:szCs w:val="24"/>
              </w:rPr>
              <w:t>Текучев Павел Викторович</w:t>
            </w: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229" w:type="dxa"/>
          </w:tcPr>
          <w:p w:rsidR="008A2E05" w:rsidRPr="005F168B" w:rsidRDefault="008A2E05" w:rsidP="005F1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68B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 учебного материала. Алгебра и начала анализа (профильное обучение)</w:t>
            </w:r>
            <w:r w:rsidR="001B37DC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Pr="005F168B">
              <w:rPr>
                <w:rFonts w:ascii="Times New Roman" w:hAnsi="Times New Roman" w:cs="Times New Roman"/>
                <w:sz w:val="24"/>
                <w:szCs w:val="24"/>
              </w:rPr>
              <w:t>11 класс по программе Колмогорова А.Н.  Составитель Г.М. Кузнецова.</w:t>
            </w:r>
          </w:p>
          <w:p w:rsidR="008A2E05" w:rsidRPr="005F168B" w:rsidRDefault="008A2E05" w:rsidP="005F1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68B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 учебного материала. Геометрия. (Профильное обучение)</w:t>
            </w:r>
            <w:r w:rsidR="001B37DC">
              <w:rPr>
                <w:rFonts w:ascii="Times New Roman" w:hAnsi="Times New Roman" w:cs="Times New Roman"/>
                <w:sz w:val="24"/>
                <w:szCs w:val="24"/>
              </w:rPr>
              <w:t xml:space="preserve"> 10-11 </w:t>
            </w:r>
            <w:proofErr w:type="spellStart"/>
            <w:r w:rsidR="001B37D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gramStart"/>
            <w:r w:rsidRPr="005F168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F16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5F168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программе Погорелова А.В. Составитель Г.М. Кузнецова.</w:t>
            </w:r>
          </w:p>
          <w:p w:rsidR="008A2E05" w:rsidRPr="005F168B" w:rsidRDefault="008A2E05" w:rsidP="005F1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68B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 учебного материала. Геометрия 7</w:t>
            </w:r>
            <w:r w:rsidR="006A26CE">
              <w:rPr>
                <w:rFonts w:ascii="Times New Roman" w:hAnsi="Times New Roman" w:cs="Times New Roman"/>
                <w:sz w:val="24"/>
                <w:szCs w:val="24"/>
              </w:rPr>
              <w:t>,8,9</w:t>
            </w:r>
            <w:r w:rsidRPr="005F168B">
              <w:rPr>
                <w:rFonts w:ascii="Times New Roman" w:hAnsi="Times New Roman" w:cs="Times New Roman"/>
                <w:sz w:val="24"/>
                <w:szCs w:val="24"/>
              </w:rPr>
              <w:t xml:space="preserve"> класс по программе А.В. </w:t>
            </w:r>
            <w:proofErr w:type="spellStart"/>
            <w:r w:rsidRPr="005F168B">
              <w:rPr>
                <w:rFonts w:ascii="Times New Roman" w:hAnsi="Times New Roman" w:cs="Times New Roman"/>
                <w:sz w:val="24"/>
                <w:szCs w:val="24"/>
              </w:rPr>
              <w:t>Погорелова</w:t>
            </w:r>
            <w:proofErr w:type="gramStart"/>
            <w:r w:rsidRPr="005F168B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5F168B">
              <w:rPr>
                <w:rFonts w:ascii="Times New Roman" w:hAnsi="Times New Roman" w:cs="Times New Roman"/>
                <w:sz w:val="24"/>
                <w:szCs w:val="24"/>
              </w:rPr>
              <w:t>вторы</w:t>
            </w:r>
            <w:proofErr w:type="spellEnd"/>
            <w:r w:rsidRPr="005F168B">
              <w:rPr>
                <w:rFonts w:ascii="Times New Roman" w:hAnsi="Times New Roman" w:cs="Times New Roman"/>
                <w:sz w:val="24"/>
                <w:szCs w:val="24"/>
              </w:rPr>
              <w:t xml:space="preserve">-составители: Л.Ф. </w:t>
            </w:r>
            <w:proofErr w:type="spellStart"/>
            <w:r w:rsidRPr="005F168B">
              <w:rPr>
                <w:rFonts w:ascii="Times New Roman" w:hAnsi="Times New Roman" w:cs="Times New Roman"/>
                <w:sz w:val="24"/>
                <w:szCs w:val="24"/>
              </w:rPr>
              <w:t>Кочетова</w:t>
            </w:r>
            <w:proofErr w:type="spellEnd"/>
            <w:r w:rsidRPr="005F168B">
              <w:rPr>
                <w:rFonts w:ascii="Times New Roman" w:hAnsi="Times New Roman" w:cs="Times New Roman"/>
                <w:sz w:val="24"/>
                <w:szCs w:val="24"/>
              </w:rPr>
              <w:t xml:space="preserve">, Л.Г. Козлова, А.Г. </w:t>
            </w:r>
            <w:proofErr w:type="spellStart"/>
            <w:r w:rsidRPr="005F168B">
              <w:rPr>
                <w:rFonts w:ascii="Times New Roman" w:hAnsi="Times New Roman" w:cs="Times New Roman"/>
                <w:sz w:val="24"/>
                <w:szCs w:val="24"/>
              </w:rPr>
              <w:t>Бушманова</w:t>
            </w:r>
            <w:proofErr w:type="spellEnd"/>
            <w:r w:rsidRPr="005F16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2E05" w:rsidRPr="005F168B" w:rsidRDefault="008A2E05" w:rsidP="005F1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68B">
              <w:rPr>
                <w:rFonts w:ascii="Times New Roman" w:hAnsi="Times New Roman" w:cs="Times New Roman"/>
                <w:sz w:val="24"/>
                <w:szCs w:val="24"/>
              </w:rPr>
              <w:t>Алгебра 7,8</w:t>
            </w:r>
            <w:r w:rsidR="006A26CE">
              <w:rPr>
                <w:rFonts w:ascii="Times New Roman" w:hAnsi="Times New Roman" w:cs="Times New Roman"/>
                <w:sz w:val="24"/>
                <w:szCs w:val="24"/>
              </w:rPr>
              <w:t>, 9</w:t>
            </w:r>
            <w:r w:rsidRPr="005F168B">
              <w:rPr>
                <w:rFonts w:ascii="Times New Roman" w:hAnsi="Times New Roman" w:cs="Times New Roman"/>
                <w:sz w:val="24"/>
                <w:szCs w:val="24"/>
              </w:rPr>
              <w:t xml:space="preserve"> класс. По программе Ю.Н. Макарычева. Автор-составитель Л.А. </w:t>
            </w:r>
            <w:proofErr w:type="spellStart"/>
            <w:r w:rsidRPr="005F168B">
              <w:rPr>
                <w:rFonts w:ascii="Times New Roman" w:hAnsi="Times New Roman" w:cs="Times New Roman"/>
                <w:sz w:val="24"/>
                <w:szCs w:val="24"/>
              </w:rPr>
              <w:t>Тапилина</w:t>
            </w:r>
            <w:proofErr w:type="spellEnd"/>
            <w:r w:rsidRPr="005F16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2E05" w:rsidRPr="005F168B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3A3E71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E71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229" w:type="dxa"/>
          </w:tcPr>
          <w:p w:rsidR="008A2E05" w:rsidRPr="00587D76" w:rsidRDefault="008A2E05" w:rsidP="00B4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учебного курса по физике для 11 класса. Составитель </w:t>
            </w:r>
            <w:r w:rsidR="003A3E71">
              <w:rPr>
                <w:rFonts w:ascii="Times New Roman" w:hAnsi="Times New Roman" w:cs="Times New Roman"/>
                <w:sz w:val="24"/>
                <w:szCs w:val="24"/>
              </w:rPr>
              <w:t>Текучев П.В.</w:t>
            </w:r>
          </w:p>
          <w:p w:rsidR="008A2E05" w:rsidRPr="005F168B" w:rsidRDefault="008A2E05" w:rsidP="003A3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учебного курса по физике для 10 класса. Составитель </w:t>
            </w:r>
            <w:r w:rsidR="003A3E71">
              <w:rPr>
                <w:rFonts w:ascii="Times New Roman" w:hAnsi="Times New Roman" w:cs="Times New Roman"/>
                <w:sz w:val="24"/>
                <w:szCs w:val="24"/>
              </w:rPr>
              <w:t>Текучев П.В.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основе авторской программы Г.Я. Мякишева).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851794" w:rsidRDefault="008A2E05" w:rsidP="00DB00A4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1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подготовке к ОГЭ-9  по математик</w:t>
            </w:r>
            <w:proofErr w:type="gramStart"/>
            <w:r w:rsidRPr="00851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е(</w:t>
            </w:r>
            <w:proofErr w:type="gramEnd"/>
            <w:r w:rsidRPr="008517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уровень)</w:t>
            </w:r>
          </w:p>
        </w:tc>
        <w:tc>
          <w:tcPr>
            <w:tcW w:w="7229" w:type="dxa"/>
          </w:tcPr>
          <w:p w:rsidR="008A2E05" w:rsidRPr="005F168B" w:rsidRDefault="008A2E05" w:rsidP="005F1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программа для 9 класса.</w:t>
            </w:r>
            <w:r w:rsidR="006A26CE"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Текучев П.В.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851794" w:rsidRDefault="008A2E05" w:rsidP="00DB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794">
              <w:rPr>
                <w:rFonts w:ascii="Times New Roman" w:hAnsi="Times New Roman" w:cs="Times New Roman"/>
                <w:sz w:val="24"/>
                <w:szCs w:val="24"/>
              </w:rPr>
              <w:t xml:space="preserve">Элективный курс «Решение уравнений и неравенств, содержащих переменную под знаком модуля» </w:t>
            </w:r>
          </w:p>
        </w:tc>
        <w:tc>
          <w:tcPr>
            <w:tcW w:w="7229" w:type="dxa"/>
          </w:tcPr>
          <w:p w:rsidR="008A2E05" w:rsidRPr="00587D76" w:rsidRDefault="008A2E05" w:rsidP="009C3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Рабочая программа для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класса.</w:t>
            </w:r>
            <w:r w:rsidR="006A26CE"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Текучев П.В.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851794" w:rsidRDefault="008A2E05" w:rsidP="00DB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794">
              <w:rPr>
                <w:rFonts w:ascii="Times New Roman" w:hAnsi="Times New Roman" w:cs="Times New Roman"/>
                <w:sz w:val="24"/>
                <w:szCs w:val="24"/>
              </w:rPr>
              <w:t>Элективный курс «Тригонометрические уравнения и способы их решения»</w:t>
            </w:r>
          </w:p>
        </w:tc>
        <w:tc>
          <w:tcPr>
            <w:tcW w:w="7229" w:type="dxa"/>
          </w:tcPr>
          <w:p w:rsidR="008A2E05" w:rsidRPr="00587D76" w:rsidRDefault="008A2E05" w:rsidP="009C3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класса.</w:t>
            </w:r>
            <w:r w:rsidR="006A26CE"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Текучев П.В.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851794" w:rsidRDefault="008A2E05" w:rsidP="00DB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794">
              <w:rPr>
                <w:rFonts w:ascii="Times New Roman" w:hAnsi="Times New Roman" w:cs="Times New Roman"/>
                <w:sz w:val="24"/>
                <w:szCs w:val="24"/>
              </w:rPr>
              <w:t>Элективный курс «Стереометрия на едином государственном экзамене»</w:t>
            </w:r>
          </w:p>
        </w:tc>
        <w:tc>
          <w:tcPr>
            <w:tcW w:w="7229" w:type="dxa"/>
          </w:tcPr>
          <w:p w:rsidR="008A2E05" w:rsidRPr="00A017EB" w:rsidRDefault="008A2E05" w:rsidP="009C3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7EB">
              <w:rPr>
                <w:rFonts w:ascii="Times New Roman" w:hAnsi="Times New Roman" w:cs="Times New Roman"/>
                <w:sz w:val="24"/>
                <w:szCs w:val="24"/>
              </w:rPr>
              <w:t>Рабочая программа для 11 класса.</w:t>
            </w:r>
            <w:r w:rsidR="006A26CE"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Текучев П.В.</w:t>
            </w:r>
          </w:p>
        </w:tc>
      </w:tr>
      <w:tr w:rsidR="008A2E05" w:rsidTr="00FD7245">
        <w:tc>
          <w:tcPr>
            <w:tcW w:w="817" w:type="dxa"/>
            <w:vMerge w:val="restart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3" w:type="dxa"/>
            <w:vMerge w:val="restart"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228">
              <w:rPr>
                <w:rFonts w:ascii="Times New Roman" w:hAnsi="Times New Roman" w:cs="Times New Roman"/>
                <w:sz w:val="24"/>
                <w:szCs w:val="24"/>
              </w:rPr>
              <w:t>Сердюкова</w:t>
            </w:r>
            <w:proofErr w:type="spellEnd"/>
            <w:r w:rsidRPr="00DD2228"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4553" w:type="dxa"/>
          </w:tcPr>
          <w:p w:rsidR="008A2E05" w:rsidRPr="00D11E2A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E2A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  <w:p w:rsidR="008A2E05" w:rsidRPr="00D11E2A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8A2E05" w:rsidRPr="00A017EB" w:rsidRDefault="008A2E05" w:rsidP="00FF2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7EB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учебного курса математики для 5 класса по учебнику Н.Я </w:t>
            </w:r>
            <w:proofErr w:type="spellStart"/>
            <w:r w:rsidRPr="00A017EB">
              <w:rPr>
                <w:rFonts w:ascii="Times New Roman" w:hAnsi="Times New Roman" w:cs="Times New Roman"/>
                <w:sz w:val="24"/>
                <w:szCs w:val="24"/>
              </w:rPr>
              <w:t>Виленкина</w:t>
            </w:r>
            <w:proofErr w:type="spellEnd"/>
            <w:r w:rsidRPr="00A017EB">
              <w:rPr>
                <w:rFonts w:ascii="Times New Roman" w:hAnsi="Times New Roman" w:cs="Times New Roman"/>
                <w:sz w:val="24"/>
                <w:szCs w:val="24"/>
              </w:rPr>
              <w:t xml:space="preserve"> и др. Составители: </w:t>
            </w:r>
            <w:proofErr w:type="spellStart"/>
            <w:r w:rsidRPr="00A017EB">
              <w:rPr>
                <w:rFonts w:ascii="Times New Roman" w:hAnsi="Times New Roman" w:cs="Times New Roman"/>
                <w:sz w:val="24"/>
                <w:szCs w:val="24"/>
              </w:rPr>
              <w:t>О.С.Кузнецова</w:t>
            </w:r>
            <w:proofErr w:type="spellEnd"/>
            <w:r w:rsidRPr="00A017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017EB">
              <w:rPr>
                <w:rFonts w:ascii="Times New Roman" w:hAnsi="Times New Roman" w:cs="Times New Roman"/>
                <w:sz w:val="24"/>
                <w:szCs w:val="24"/>
              </w:rPr>
              <w:t>Л.Н.Абознова</w:t>
            </w:r>
            <w:proofErr w:type="spellEnd"/>
            <w:r w:rsidRPr="00A017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017EB">
              <w:rPr>
                <w:rFonts w:ascii="Times New Roman" w:hAnsi="Times New Roman" w:cs="Times New Roman"/>
                <w:sz w:val="24"/>
                <w:szCs w:val="24"/>
              </w:rPr>
              <w:t>Г.А.Федорова</w:t>
            </w:r>
            <w:proofErr w:type="spellEnd"/>
            <w:r w:rsidRPr="00A01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2E05" w:rsidRPr="00A017EB" w:rsidRDefault="008A2E05" w:rsidP="00FF2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7EB">
              <w:rPr>
                <w:rFonts w:ascii="Times New Roman" w:hAnsi="Times New Roman" w:cs="Times New Roman"/>
                <w:sz w:val="24"/>
                <w:szCs w:val="24"/>
              </w:rPr>
              <w:t>Рабочие программы. 6 класс. Составлены Т.А. Лопатиной</w:t>
            </w:r>
            <w:proofErr w:type="gramStart"/>
            <w:r w:rsidRPr="00A017E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017EB">
              <w:rPr>
                <w:rFonts w:ascii="Times New Roman" w:hAnsi="Times New Roman" w:cs="Times New Roman"/>
                <w:sz w:val="24"/>
                <w:szCs w:val="24"/>
              </w:rPr>
              <w:t xml:space="preserve"> Г.С. Мещеряковой по учебнику Н.Я. </w:t>
            </w:r>
            <w:proofErr w:type="spellStart"/>
            <w:r w:rsidRPr="00A017EB">
              <w:rPr>
                <w:rFonts w:ascii="Times New Roman" w:hAnsi="Times New Roman" w:cs="Times New Roman"/>
                <w:sz w:val="24"/>
                <w:szCs w:val="24"/>
              </w:rPr>
              <w:t>Виленкина</w:t>
            </w:r>
            <w:proofErr w:type="spellEnd"/>
            <w:r w:rsidRPr="00A017EB">
              <w:rPr>
                <w:rFonts w:ascii="Times New Roman" w:hAnsi="Times New Roman" w:cs="Times New Roman"/>
                <w:sz w:val="24"/>
                <w:szCs w:val="24"/>
              </w:rPr>
              <w:t>, В.И. Жохова и др.</w:t>
            </w:r>
          </w:p>
          <w:p w:rsidR="008A2E05" w:rsidRPr="00A017EB" w:rsidRDefault="008A2E05" w:rsidP="00FF2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7EB">
              <w:rPr>
                <w:rFonts w:ascii="Times New Roman" w:hAnsi="Times New Roman" w:cs="Times New Roman"/>
                <w:sz w:val="24"/>
                <w:szCs w:val="24"/>
              </w:rPr>
              <w:t xml:space="preserve"> Рабочие программы. Алгебра 9 класс. </w:t>
            </w:r>
            <w:proofErr w:type="gramStart"/>
            <w:r w:rsidRPr="00A017EB">
              <w:rPr>
                <w:rFonts w:ascii="Times New Roman" w:hAnsi="Times New Roman" w:cs="Times New Roman"/>
                <w:sz w:val="24"/>
                <w:szCs w:val="24"/>
              </w:rPr>
              <w:t>Составлены</w:t>
            </w:r>
            <w:proofErr w:type="gramEnd"/>
            <w:r w:rsidRPr="00A017EB">
              <w:rPr>
                <w:rFonts w:ascii="Times New Roman" w:hAnsi="Times New Roman" w:cs="Times New Roman"/>
                <w:sz w:val="24"/>
                <w:szCs w:val="24"/>
              </w:rPr>
              <w:t xml:space="preserve"> Л.А. </w:t>
            </w:r>
            <w:proofErr w:type="spellStart"/>
            <w:r w:rsidRPr="00A017EB">
              <w:rPr>
                <w:rFonts w:ascii="Times New Roman" w:hAnsi="Times New Roman" w:cs="Times New Roman"/>
                <w:sz w:val="24"/>
                <w:szCs w:val="24"/>
              </w:rPr>
              <w:t>Топилиной</w:t>
            </w:r>
            <w:proofErr w:type="spellEnd"/>
            <w:r w:rsidRPr="00A017EB">
              <w:rPr>
                <w:rFonts w:ascii="Times New Roman" w:hAnsi="Times New Roman" w:cs="Times New Roman"/>
                <w:sz w:val="24"/>
                <w:szCs w:val="24"/>
              </w:rPr>
              <w:t xml:space="preserve">  по учебнику Ю.Н. Макарычева.</w:t>
            </w:r>
          </w:p>
          <w:p w:rsidR="008A2E05" w:rsidRPr="00A017EB" w:rsidRDefault="008A2E05" w:rsidP="00FF2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7EB">
              <w:rPr>
                <w:rFonts w:ascii="Times New Roman" w:hAnsi="Times New Roman" w:cs="Times New Roman"/>
                <w:sz w:val="24"/>
                <w:szCs w:val="24"/>
              </w:rPr>
              <w:t xml:space="preserve">Рабочие программы. Геометрия 9 класс. </w:t>
            </w:r>
            <w:proofErr w:type="gramStart"/>
            <w:r w:rsidRPr="00A017EB">
              <w:rPr>
                <w:rFonts w:ascii="Times New Roman" w:hAnsi="Times New Roman" w:cs="Times New Roman"/>
                <w:sz w:val="24"/>
                <w:szCs w:val="24"/>
              </w:rPr>
              <w:t>Составлены</w:t>
            </w:r>
            <w:proofErr w:type="gramEnd"/>
            <w:r w:rsidRPr="00A017EB">
              <w:rPr>
                <w:rFonts w:ascii="Times New Roman" w:hAnsi="Times New Roman" w:cs="Times New Roman"/>
                <w:sz w:val="24"/>
                <w:szCs w:val="24"/>
              </w:rPr>
              <w:t xml:space="preserve"> Л.Ф. </w:t>
            </w:r>
            <w:proofErr w:type="spellStart"/>
            <w:r w:rsidRPr="00A017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Кочетовой</w:t>
            </w:r>
            <w:proofErr w:type="spellEnd"/>
            <w:r w:rsidRPr="00A017EB">
              <w:rPr>
                <w:rFonts w:ascii="Times New Roman" w:hAnsi="Times New Roman" w:cs="Times New Roman"/>
                <w:sz w:val="24"/>
                <w:szCs w:val="24"/>
              </w:rPr>
              <w:t>, Л.Г. Козловой и др. по учебнику А.В. Погорелова.</w:t>
            </w:r>
          </w:p>
          <w:p w:rsidR="008A2E05" w:rsidRPr="00A017EB" w:rsidRDefault="008A2E05" w:rsidP="00FF2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E05" w:rsidTr="00FD7245">
        <w:tc>
          <w:tcPr>
            <w:tcW w:w="817" w:type="dxa"/>
            <w:vMerge/>
          </w:tcPr>
          <w:p w:rsidR="008A2E05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D11E2A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E2A">
              <w:rPr>
                <w:rFonts w:ascii="Times New Roman" w:hAnsi="Times New Roman" w:cs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7229" w:type="dxa"/>
          </w:tcPr>
          <w:p w:rsidR="008A2E05" w:rsidRPr="00482E27" w:rsidRDefault="008A2E05" w:rsidP="00D11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E27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учебного курса «Информатика и ИКТ (информационно-коммуникационные технологии). 6-7  </w:t>
            </w:r>
            <w:proofErr w:type="spellStart"/>
            <w:r w:rsidRPr="00482E2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82E27">
              <w:rPr>
                <w:rFonts w:ascii="Times New Roman" w:hAnsi="Times New Roman" w:cs="Times New Roman"/>
                <w:sz w:val="24"/>
                <w:szCs w:val="24"/>
              </w:rPr>
              <w:t xml:space="preserve">.». Составитель </w:t>
            </w:r>
            <w:proofErr w:type="spellStart"/>
            <w:r w:rsidRPr="00482E27">
              <w:rPr>
                <w:rFonts w:ascii="Times New Roman" w:hAnsi="Times New Roman" w:cs="Times New Roman"/>
                <w:sz w:val="24"/>
                <w:szCs w:val="24"/>
              </w:rPr>
              <w:t>Е.Н.Сердюкова</w:t>
            </w:r>
            <w:proofErr w:type="spellEnd"/>
            <w:r w:rsidRPr="00482E27">
              <w:rPr>
                <w:rFonts w:ascii="Times New Roman" w:hAnsi="Times New Roman" w:cs="Times New Roman"/>
                <w:sz w:val="24"/>
                <w:szCs w:val="24"/>
              </w:rPr>
              <w:t xml:space="preserve"> (с учетом авторской программы по информатике Л.Л. </w:t>
            </w:r>
            <w:proofErr w:type="spellStart"/>
            <w:r w:rsidRPr="00482E27">
              <w:rPr>
                <w:rFonts w:ascii="Times New Roman" w:hAnsi="Times New Roman" w:cs="Times New Roman"/>
                <w:sz w:val="24"/>
                <w:szCs w:val="24"/>
              </w:rPr>
              <w:t>Босовой</w:t>
            </w:r>
            <w:proofErr w:type="spellEnd"/>
            <w:r w:rsidRPr="00482E2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D11E2A" w:rsidRDefault="008A2E05" w:rsidP="00DB00A4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подготовке к ОГЭ-9  по математик</w:t>
            </w:r>
            <w:proofErr w:type="gramStart"/>
            <w:r w:rsidRPr="00D11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е(</w:t>
            </w:r>
            <w:proofErr w:type="gramEnd"/>
            <w:r w:rsidRPr="00D11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уровень)</w:t>
            </w:r>
          </w:p>
        </w:tc>
        <w:tc>
          <w:tcPr>
            <w:tcW w:w="7229" w:type="dxa"/>
          </w:tcPr>
          <w:p w:rsidR="008A2E05" w:rsidRPr="00482E27" w:rsidRDefault="008A2E05" w:rsidP="00D11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E27">
              <w:rPr>
                <w:rFonts w:ascii="Times New Roman" w:hAnsi="Times New Roman" w:cs="Times New Roman"/>
                <w:sz w:val="24"/>
                <w:szCs w:val="24"/>
              </w:rPr>
              <w:t>Рабочая программа курса «</w:t>
            </w:r>
            <w:r w:rsidRPr="00482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подготовке к ОГЭ-9  по математик</w:t>
            </w:r>
            <w:proofErr w:type="gramStart"/>
            <w:r w:rsidRPr="00482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е(</w:t>
            </w:r>
            <w:proofErr w:type="gramEnd"/>
            <w:r w:rsidRPr="00482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уровень)</w:t>
            </w:r>
            <w:r w:rsidRPr="00482E27">
              <w:rPr>
                <w:rFonts w:ascii="Times New Roman" w:hAnsi="Times New Roman" w:cs="Times New Roman"/>
                <w:sz w:val="24"/>
                <w:szCs w:val="24"/>
              </w:rPr>
              <w:t xml:space="preserve">». Составитель </w:t>
            </w:r>
            <w:proofErr w:type="spellStart"/>
            <w:r w:rsidRPr="00482E27">
              <w:rPr>
                <w:rFonts w:ascii="Times New Roman" w:hAnsi="Times New Roman" w:cs="Times New Roman"/>
                <w:sz w:val="24"/>
                <w:szCs w:val="24"/>
              </w:rPr>
              <w:t>Е.Н.Сердюкова</w:t>
            </w:r>
            <w:proofErr w:type="spellEnd"/>
            <w:r w:rsidRPr="00482E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2E05" w:rsidTr="00DB00A4">
        <w:trPr>
          <w:trHeight w:val="838"/>
        </w:trPr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D11E2A" w:rsidRDefault="008A2E05" w:rsidP="001538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1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Физика </w:t>
            </w:r>
          </w:p>
        </w:tc>
        <w:tc>
          <w:tcPr>
            <w:tcW w:w="7229" w:type="dxa"/>
          </w:tcPr>
          <w:p w:rsidR="008A2E05" w:rsidRPr="00482E27" w:rsidRDefault="008A2E05" w:rsidP="00EC3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E27">
              <w:rPr>
                <w:rFonts w:ascii="Times New Roman" w:hAnsi="Times New Roman" w:cs="Times New Roman"/>
                <w:sz w:val="24"/>
                <w:szCs w:val="24"/>
              </w:rPr>
              <w:t xml:space="preserve">Рабочие программы. Физика 7-9 классы. </w:t>
            </w:r>
            <w:proofErr w:type="gramStart"/>
            <w:r w:rsidRPr="00482E27">
              <w:rPr>
                <w:rFonts w:ascii="Times New Roman" w:hAnsi="Times New Roman" w:cs="Times New Roman"/>
                <w:sz w:val="24"/>
                <w:szCs w:val="24"/>
              </w:rPr>
              <w:t>Составлены</w:t>
            </w:r>
            <w:proofErr w:type="gramEnd"/>
            <w:r w:rsidRPr="00482E27">
              <w:rPr>
                <w:rFonts w:ascii="Times New Roman" w:hAnsi="Times New Roman" w:cs="Times New Roman"/>
                <w:sz w:val="24"/>
                <w:szCs w:val="24"/>
              </w:rPr>
              <w:t xml:space="preserve"> В.А. Поповой по учебнику А.В. </w:t>
            </w:r>
            <w:proofErr w:type="spellStart"/>
            <w:r w:rsidRPr="00482E27">
              <w:rPr>
                <w:rFonts w:ascii="Times New Roman" w:hAnsi="Times New Roman" w:cs="Times New Roman"/>
                <w:sz w:val="24"/>
                <w:szCs w:val="24"/>
              </w:rPr>
              <w:t>Перышкина</w:t>
            </w:r>
            <w:proofErr w:type="spellEnd"/>
            <w:r w:rsidRPr="00482E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Default="008A2E05" w:rsidP="001538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Предпрофильная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</w:t>
            </w:r>
          </w:p>
          <w:p w:rsidR="003F4592" w:rsidRPr="00D11E2A" w:rsidRDefault="003F4592" w:rsidP="001538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8A2E05" w:rsidRPr="00A017EB" w:rsidRDefault="008A2E05" w:rsidP="002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7EB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9 класса «Мой выбор». Автор составитель </w:t>
            </w:r>
            <w:proofErr w:type="spellStart"/>
            <w:r w:rsidRPr="00A017EB">
              <w:rPr>
                <w:rFonts w:ascii="Times New Roman" w:hAnsi="Times New Roman" w:cs="Times New Roman"/>
                <w:sz w:val="24"/>
                <w:szCs w:val="24"/>
              </w:rPr>
              <w:t>Сердюкова</w:t>
            </w:r>
            <w:proofErr w:type="spellEnd"/>
            <w:r w:rsidRPr="00A017EB"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</w:p>
        </w:tc>
      </w:tr>
      <w:tr w:rsidR="008A2E05" w:rsidTr="00FD7245">
        <w:tc>
          <w:tcPr>
            <w:tcW w:w="817" w:type="dxa"/>
            <w:vMerge w:val="restart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  <w:vMerge w:val="restart"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228">
              <w:rPr>
                <w:rFonts w:ascii="Times New Roman" w:hAnsi="Times New Roman" w:cs="Times New Roman"/>
                <w:sz w:val="24"/>
                <w:szCs w:val="24"/>
              </w:rPr>
              <w:t>Науменко Елена Сергеевна</w:t>
            </w: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229" w:type="dxa"/>
          </w:tcPr>
          <w:p w:rsidR="008A2E05" w:rsidRDefault="008A2E05" w:rsidP="00B4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истории.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-11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 Автор-составитель Н.И. Чеботарева.</w:t>
            </w:r>
          </w:p>
          <w:p w:rsidR="008A2E05" w:rsidRPr="00587D76" w:rsidRDefault="008A2E05" w:rsidP="00A4587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всеобщей истории. 7 класс. Автор-составитель </w:t>
            </w:r>
            <w:r w:rsidR="00210E59">
              <w:rPr>
                <w:rFonts w:ascii="Times New Roman" w:hAnsi="Times New Roman" w:cs="Times New Roman"/>
                <w:sz w:val="24"/>
                <w:szCs w:val="24"/>
              </w:rPr>
              <w:t xml:space="preserve">Науменко Е.С.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авторской программы С.В.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, М.В. Пономарева по учебнику А.Я.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Юдовской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, П.А. Баранова, Л.М. Ванюшкиной «Новая история 1500-1800 гг.»</w:t>
            </w:r>
          </w:p>
          <w:p w:rsidR="008A2E05" w:rsidRPr="00587D76" w:rsidRDefault="008A2E05" w:rsidP="00A4587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всеобщей истории. 8 класс. Автор-составитель </w:t>
            </w:r>
            <w:r w:rsidR="00210E59">
              <w:rPr>
                <w:rFonts w:ascii="Times New Roman" w:hAnsi="Times New Roman" w:cs="Times New Roman"/>
                <w:sz w:val="24"/>
                <w:szCs w:val="24"/>
              </w:rPr>
              <w:t xml:space="preserve">Науменко Е.С. </w:t>
            </w:r>
            <w:r w:rsidR="00210E59"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авторской программы С.В.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, М.В. Пономарева по учебнику А.Я.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Юдовской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, П.А. Баранова, Л.М. Ванюшкиной «Новая история 1800-1913 гг.»</w:t>
            </w:r>
          </w:p>
          <w:p w:rsidR="008A2E05" w:rsidRPr="00587D76" w:rsidRDefault="008A2E05" w:rsidP="00A4587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истории России. 7 класс. Автор-составитель </w:t>
            </w:r>
            <w:r w:rsidR="00210E59">
              <w:rPr>
                <w:rFonts w:ascii="Times New Roman" w:hAnsi="Times New Roman" w:cs="Times New Roman"/>
                <w:sz w:val="24"/>
                <w:szCs w:val="24"/>
              </w:rPr>
              <w:t xml:space="preserve">Науменко Е.С. </w:t>
            </w:r>
            <w:r w:rsidR="00210E59"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авторской программы А.А. Данилова по учебнику А.А. Данилова,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Л.Г.Косулиной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России </w:t>
            </w:r>
            <w:r w:rsidRPr="0058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58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века». </w:t>
            </w:r>
          </w:p>
          <w:p w:rsidR="008A2E05" w:rsidRDefault="008A2E05" w:rsidP="00A45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Рабочая программа по истории России. 8 класс. Автор-составитель </w:t>
            </w:r>
            <w:r w:rsidR="00210E59">
              <w:rPr>
                <w:rFonts w:ascii="Times New Roman" w:hAnsi="Times New Roman" w:cs="Times New Roman"/>
                <w:sz w:val="24"/>
                <w:szCs w:val="24"/>
              </w:rPr>
              <w:t xml:space="preserve">Науменко Е.С. </w:t>
            </w:r>
            <w:r w:rsidR="00210E59"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авторской программы А.А. Данилова по учебнику А.А. Данилова,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Л.Г.Косулиной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России </w:t>
            </w:r>
            <w:r w:rsidRPr="0058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века».</w:t>
            </w:r>
          </w:p>
          <w:p w:rsidR="00811F5D" w:rsidRDefault="00811F5D" w:rsidP="00811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истории России.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класс. Автор-составитель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Науменко Е.С.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авторской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А.Н.Сахарова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А.Н.Боханова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1F5D" w:rsidRDefault="00811F5D" w:rsidP="00811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Рабочая программа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Всеобщей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истории 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класс. Автор-составитель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Науменко Е.С.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авторской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Н.В.Загладина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Н.А.Симония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1F5D" w:rsidRDefault="00811F5D" w:rsidP="00811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истории России.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класс. Автор-составитель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Науменко Е.С.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авторской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Н.В.Загладина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С.И.Козленко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1F5D" w:rsidRPr="00587D76" w:rsidRDefault="00811F5D" w:rsidP="00811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Всеобщей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истории 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класс. Автор-составитель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Науменко Е.С.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авторской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Н.В.Загладина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Х.Т.Загладина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2E05" w:rsidTr="00DB00A4">
        <w:trPr>
          <w:trHeight w:val="838"/>
        </w:trPr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229" w:type="dxa"/>
          </w:tcPr>
          <w:p w:rsidR="008A2E05" w:rsidRPr="00587D76" w:rsidRDefault="008A2E05" w:rsidP="00B4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обществознанию. 11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 Автор-составитель Т.А. Корнева.</w:t>
            </w:r>
          </w:p>
        </w:tc>
      </w:tr>
      <w:tr w:rsidR="008A2E05" w:rsidTr="00FD7245">
        <w:tc>
          <w:tcPr>
            <w:tcW w:w="817" w:type="dxa"/>
            <w:vMerge w:val="restart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3" w:type="dxa"/>
            <w:vMerge w:val="restart"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228">
              <w:rPr>
                <w:rFonts w:ascii="Times New Roman" w:hAnsi="Times New Roman" w:cs="Times New Roman"/>
                <w:sz w:val="24"/>
                <w:szCs w:val="24"/>
              </w:rPr>
              <w:t>Дербеденева</w:t>
            </w:r>
            <w:proofErr w:type="spellEnd"/>
            <w:r w:rsidRPr="00DD2228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Викторовна</w:t>
            </w:r>
          </w:p>
        </w:tc>
        <w:tc>
          <w:tcPr>
            <w:tcW w:w="4553" w:type="dxa"/>
            <w:vMerge w:val="restart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229" w:type="dxa"/>
          </w:tcPr>
          <w:p w:rsidR="008A2E05" w:rsidRPr="00587D76" w:rsidRDefault="008A2E05" w:rsidP="00ED2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школа.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класс. УМК «Школа России». Авт.-сост. Т.А. Жукова; под редакцией Е.С.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Галанжиной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 – М:  Планета, 2012 г.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8A2E05" w:rsidRPr="00587D76" w:rsidRDefault="008A2E05" w:rsidP="00DB0157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Математика. М.И. Моро, Ю.М. Колягин, М.А.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Бантова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, Г.В. Бельтюкова, С.И. Волкова, С.В. Степанова.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229" w:type="dxa"/>
          </w:tcPr>
          <w:p w:rsidR="008A2E05" w:rsidRPr="00587D76" w:rsidRDefault="008A2E05" w:rsidP="00ED2AE7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В.П.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анакина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, В.Г. Горецкий, М.В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Бойкина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, М.Н. Дементьева, Н.А. Стефаненко.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7229" w:type="dxa"/>
          </w:tcPr>
          <w:p w:rsidR="008A2E05" w:rsidRPr="00587D76" w:rsidRDefault="008A2E05" w:rsidP="00DB0157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Литературное чтение. Л.Ф. Климанова, В.Г. Горецкий, М.В. Голованова.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7229" w:type="dxa"/>
          </w:tcPr>
          <w:p w:rsidR="008A2E05" w:rsidRPr="00587D76" w:rsidRDefault="008A2E05" w:rsidP="006725F8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Окружающий мир. А.А. Плешаков.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229" w:type="dxa"/>
          </w:tcPr>
          <w:p w:rsidR="008A2E05" w:rsidRPr="00587D76" w:rsidRDefault="008A2E05" w:rsidP="006725F8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Технология. Н.И.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Роговцева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, Р.И. Богданова, И.П.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Фрейтаг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, Р.В. Добромыслова, Н.В. Шипилова.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229" w:type="dxa"/>
          </w:tcPr>
          <w:p w:rsidR="008A2E05" w:rsidRPr="00587D76" w:rsidRDefault="008A2E05" w:rsidP="00ED2A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физической культуре.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класс. Авто</w:t>
            </w:r>
            <w:proofErr w:type="gram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составитель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Дербеденева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Н.В. на основе авторской программы В.И. Ляха, А.А.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Зданевич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7229" w:type="dxa"/>
          </w:tcPr>
          <w:p w:rsidR="008A2E05" w:rsidRPr="00587D76" w:rsidRDefault="008A2E05" w:rsidP="002D54B8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искусство. Б.М.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Неменский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7229" w:type="dxa"/>
          </w:tcPr>
          <w:p w:rsidR="008A2E05" w:rsidRPr="00587D76" w:rsidRDefault="008A2E05" w:rsidP="002D54B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музыке.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класс. Авто</w:t>
            </w:r>
            <w:proofErr w:type="gram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составитель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Дербеденева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Н.В. на основе авторской программы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Е.Д.Критская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, Г.П. Сергеева, Т.С.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2E05" w:rsidRPr="00587D76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229" w:type="dxa"/>
          </w:tcPr>
          <w:p w:rsidR="008A2E05" w:rsidRPr="00587D76" w:rsidRDefault="008A2E05" w:rsidP="003F154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 программа по истории для 5 класса по учебнику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А.А.Вигасина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Г.И.Годера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И.С.Свенцицкой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Древнего мира». Автор-составитель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Т.В.Ковригина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2E05" w:rsidTr="00FD7245">
        <w:tc>
          <w:tcPr>
            <w:tcW w:w="817" w:type="dxa"/>
            <w:vMerge w:val="restart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3" w:type="dxa"/>
            <w:vMerge w:val="restart"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228">
              <w:rPr>
                <w:rFonts w:ascii="Times New Roman" w:hAnsi="Times New Roman" w:cs="Times New Roman"/>
                <w:sz w:val="24"/>
                <w:szCs w:val="24"/>
              </w:rPr>
              <w:t>Лаптева Светлана Сергеевна</w:t>
            </w: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229" w:type="dxa"/>
          </w:tcPr>
          <w:p w:rsidR="008A2E05" w:rsidRPr="00587D76" w:rsidRDefault="008A2E05" w:rsidP="008A3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по химии.8-11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.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учебникам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О.С.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Габриэляна</w:t>
            </w:r>
            <w:proofErr w:type="gram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Новошинской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. Составитель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Лаптева С.С.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229" w:type="dxa"/>
          </w:tcPr>
          <w:p w:rsidR="008A2E05" w:rsidRDefault="008A2E05" w:rsidP="006C5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учебнику </w:t>
            </w:r>
            <w:r w:rsidR="00FD6EBA">
              <w:rPr>
                <w:rFonts w:ascii="Times New Roman" w:hAnsi="Times New Roman" w:cs="Times New Roman"/>
                <w:sz w:val="24"/>
                <w:szCs w:val="24"/>
              </w:rPr>
              <w:t>Пономарева И.Н.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5 класс. Составитель Лаптева С.С.</w:t>
            </w:r>
          </w:p>
          <w:p w:rsidR="008A2E05" w:rsidRPr="00587D76" w:rsidRDefault="008A2E05" w:rsidP="006C5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биологии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учебнику Константинова В.М., Кучменко В.С., Пономарева И.Н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Составитель Лаптева С.С.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229" w:type="dxa"/>
          </w:tcPr>
          <w:p w:rsidR="008A2E05" w:rsidRDefault="008A2E05" w:rsidP="008A3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по обществознанию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учебникам Боголюбова Л.Н.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ассы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Науменко Е.С.</w:t>
            </w:r>
          </w:p>
          <w:p w:rsidR="008A2E05" w:rsidRPr="00587D76" w:rsidRDefault="008A2E05" w:rsidP="008A3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по обществознанию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учебникам Кравченко А.И.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ассы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Науменко Е.С.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390527" w:rsidRDefault="008A2E05" w:rsidP="00DB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527">
              <w:rPr>
                <w:rFonts w:ascii="Times New Roman" w:hAnsi="Times New Roman" w:cs="Times New Roman"/>
                <w:sz w:val="24"/>
                <w:szCs w:val="24"/>
              </w:rPr>
              <w:t>Элективный курс «Биология. Подготовка к ЕГЭ. 10-11 класс»</w:t>
            </w:r>
          </w:p>
        </w:tc>
        <w:tc>
          <w:tcPr>
            <w:tcW w:w="7229" w:type="dxa"/>
          </w:tcPr>
          <w:p w:rsidR="008A2E05" w:rsidRPr="00587D76" w:rsidRDefault="008A2E05" w:rsidP="00390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10 класса.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Составитель Лаптева С.С.</w:t>
            </w:r>
          </w:p>
        </w:tc>
      </w:tr>
      <w:tr w:rsidR="008A2E05" w:rsidTr="00DB00A4">
        <w:trPr>
          <w:trHeight w:val="552"/>
        </w:trPr>
        <w:tc>
          <w:tcPr>
            <w:tcW w:w="817" w:type="dxa"/>
            <w:vMerge/>
            <w:tcBorders>
              <w:bottom w:val="single" w:sz="4" w:space="0" w:color="000000" w:themeColor="text1"/>
            </w:tcBorders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  <w:tcBorders>
              <w:bottom w:val="single" w:sz="4" w:space="0" w:color="000000" w:themeColor="text1"/>
            </w:tcBorders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  <w:tcBorders>
              <w:bottom w:val="single" w:sz="4" w:space="0" w:color="000000" w:themeColor="text1"/>
            </w:tcBorders>
          </w:tcPr>
          <w:p w:rsidR="008A2E05" w:rsidRPr="00390527" w:rsidRDefault="008A2E05" w:rsidP="00DB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527">
              <w:rPr>
                <w:rFonts w:ascii="Times New Roman" w:hAnsi="Times New Roman" w:cs="Times New Roman"/>
                <w:sz w:val="24"/>
                <w:szCs w:val="24"/>
              </w:rPr>
              <w:t>Элективный курс «Решение задач по молекулярной биологии и генетике»</w:t>
            </w:r>
          </w:p>
        </w:tc>
        <w:tc>
          <w:tcPr>
            <w:tcW w:w="7229" w:type="dxa"/>
            <w:tcBorders>
              <w:bottom w:val="single" w:sz="4" w:space="0" w:color="000000" w:themeColor="text1"/>
            </w:tcBorders>
          </w:tcPr>
          <w:p w:rsidR="008A2E05" w:rsidRPr="00587D76" w:rsidRDefault="008A2E05" w:rsidP="00390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Рабочая программа для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класса.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Составитель Лаптева С.С.</w:t>
            </w:r>
          </w:p>
        </w:tc>
      </w:tr>
      <w:tr w:rsidR="008A2E05" w:rsidTr="00FD7245">
        <w:tc>
          <w:tcPr>
            <w:tcW w:w="817" w:type="dxa"/>
            <w:vMerge w:val="restart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3" w:type="dxa"/>
            <w:vMerge w:val="restart"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228">
              <w:rPr>
                <w:rFonts w:ascii="Times New Roman" w:hAnsi="Times New Roman" w:cs="Times New Roman"/>
                <w:sz w:val="24"/>
                <w:szCs w:val="24"/>
              </w:rPr>
              <w:t>Еременко Виктор Алексеевич</w:t>
            </w: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7229" w:type="dxa"/>
          </w:tcPr>
          <w:p w:rsidR="008A2E05" w:rsidRPr="00587D76" w:rsidRDefault="008A2E05" w:rsidP="00621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Рабочие программы по технологии для 5-11  классов. В.Д.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Симаненко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 Автор-составитель О.В. Павлова и др.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7229" w:type="dxa"/>
          </w:tcPr>
          <w:p w:rsidR="008A2E05" w:rsidRPr="00587D76" w:rsidRDefault="008A2E05" w:rsidP="00621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Рабочие программы по музыке для 5-9  классов. Т.И. Науменко, В.В.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Алеев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. Автор-составитель Е.И.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Колусева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, И.В. Буланова. </w:t>
            </w:r>
          </w:p>
        </w:tc>
      </w:tr>
      <w:tr w:rsidR="008A2E05" w:rsidTr="00DB00A4">
        <w:trPr>
          <w:trHeight w:val="1114"/>
        </w:trPr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7229" w:type="dxa"/>
          </w:tcPr>
          <w:p w:rsidR="008A2E05" w:rsidRPr="00587D76" w:rsidRDefault="008A2E05" w:rsidP="00621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Рабочие программы по изобразительному искусству  для 5-9  классов (под редакцией Б.М.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).  Автор-составитель И.В. Буланова.</w:t>
            </w:r>
          </w:p>
        </w:tc>
      </w:tr>
      <w:tr w:rsidR="008A2E05" w:rsidTr="00FD7245">
        <w:tc>
          <w:tcPr>
            <w:tcW w:w="817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93" w:type="dxa"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228">
              <w:rPr>
                <w:rFonts w:ascii="Times New Roman" w:hAnsi="Times New Roman" w:cs="Times New Roman"/>
                <w:sz w:val="24"/>
                <w:szCs w:val="24"/>
              </w:rPr>
              <w:t>Завараев</w:t>
            </w:r>
            <w:proofErr w:type="spellEnd"/>
            <w:r w:rsidRPr="00DD2228">
              <w:rPr>
                <w:rFonts w:ascii="Times New Roman" w:hAnsi="Times New Roman" w:cs="Times New Roman"/>
                <w:sz w:val="24"/>
                <w:szCs w:val="24"/>
              </w:rPr>
              <w:t xml:space="preserve"> Андрей Владимирович</w:t>
            </w: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229" w:type="dxa"/>
          </w:tcPr>
          <w:p w:rsidR="008A2E05" w:rsidRDefault="008A2E05" w:rsidP="0039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учебного курса «Физическая культура по ФГОС. 5 класс» (разработана на основе рабочей программы «Физическая культура. 5-9 классы»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В.И.Ляха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Завараев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2E05" w:rsidRPr="00587D76" w:rsidRDefault="008A2E05" w:rsidP="005E5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ы. Физкультура. 6-11 классы.  Комплексная программа физического воспитания учащихся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В.И.Ляха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А.А.Зданевича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Авторы-составители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А.Н.Каинов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Г.И.Курьерова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100F" w:rsidTr="00FD7245">
        <w:tc>
          <w:tcPr>
            <w:tcW w:w="817" w:type="dxa"/>
            <w:vMerge w:val="restart"/>
          </w:tcPr>
          <w:p w:rsidR="0065100F" w:rsidRPr="00FF79F2" w:rsidRDefault="0065100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3" w:type="dxa"/>
            <w:vMerge w:val="restart"/>
          </w:tcPr>
          <w:p w:rsidR="0065100F" w:rsidRPr="00DD2228" w:rsidRDefault="0065100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228">
              <w:rPr>
                <w:rFonts w:ascii="Times New Roman" w:hAnsi="Times New Roman" w:cs="Times New Roman"/>
                <w:sz w:val="24"/>
                <w:szCs w:val="24"/>
              </w:rPr>
              <w:t>Гурова Галина Ивановна</w:t>
            </w:r>
          </w:p>
        </w:tc>
        <w:tc>
          <w:tcPr>
            <w:tcW w:w="4553" w:type="dxa"/>
          </w:tcPr>
          <w:p w:rsidR="0065100F" w:rsidRDefault="0065100F" w:rsidP="004F73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00F" w:rsidRPr="00FF79F2" w:rsidRDefault="0065100F" w:rsidP="004F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229" w:type="dxa"/>
          </w:tcPr>
          <w:p w:rsidR="0065100F" w:rsidRPr="00587D76" w:rsidRDefault="0065100F" w:rsidP="0065100F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программа для 2 класса по учебнику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М.И. Моро.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Гурова Г.И.</w:t>
            </w:r>
          </w:p>
        </w:tc>
      </w:tr>
      <w:tr w:rsidR="0065100F" w:rsidTr="00FD7245">
        <w:tc>
          <w:tcPr>
            <w:tcW w:w="817" w:type="dxa"/>
            <w:vMerge/>
          </w:tcPr>
          <w:p w:rsidR="0065100F" w:rsidRPr="00FF79F2" w:rsidRDefault="0065100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65100F" w:rsidRPr="00DD2228" w:rsidRDefault="0065100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65100F" w:rsidRPr="00FF79F2" w:rsidRDefault="0065100F" w:rsidP="004F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229" w:type="dxa"/>
          </w:tcPr>
          <w:p w:rsidR="0065100F" w:rsidRPr="00587D76" w:rsidRDefault="0065100F" w:rsidP="004F7391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2 класса по учебнику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В.П.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, В.Г. Горецк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Гурова Г.И.</w:t>
            </w:r>
          </w:p>
        </w:tc>
      </w:tr>
      <w:tr w:rsidR="0065100F" w:rsidTr="00FD7245">
        <w:tc>
          <w:tcPr>
            <w:tcW w:w="817" w:type="dxa"/>
            <w:vMerge/>
          </w:tcPr>
          <w:p w:rsidR="0065100F" w:rsidRPr="00FF79F2" w:rsidRDefault="0065100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65100F" w:rsidRPr="00DD2228" w:rsidRDefault="0065100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65100F" w:rsidRPr="00FF79F2" w:rsidRDefault="0065100F" w:rsidP="004F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7229" w:type="dxa"/>
          </w:tcPr>
          <w:p w:rsidR="0065100F" w:rsidRPr="00587D76" w:rsidRDefault="0065100F" w:rsidP="004F7391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2 класса по учебнику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В.Г. Горецк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, М.В.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Голованов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Гурова Г.И.</w:t>
            </w:r>
          </w:p>
        </w:tc>
      </w:tr>
      <w:tr w:rsidR="0065100F" w:rsidTr="00FD7245">
        <w:tc>
          <w:tcPr>
            <w:tcW w:w="817" w:type="dxa"/>
            <w:vMerge/>
          </w:tcPr>
          <w:p w:rsidR="0065100F" w:rsidRPr="00FF79F2" w:rsidRDefault="0065100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65100F" w:rsidRPr="00DD2228" w:rsidRDefault="0065100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65100F" w:rsidRPr="00FF79F2" w:rsidRDefault="0065100F" w:rsidP="004F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7229" w:type="dxa"/>
          </w:tcPr>
          <w:p w:rsidR="0065100F" w:rsidRPr="00587D76" w:rsidRDefault="0065100F" w:rsidP="004F7391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2 класса по учебнику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А.А. Плешаков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Гурова Г.И.</w:t>
            </w:r>
          </w:p>
        </w:tc>
      </w:tr>
      <w:tr w:rsidR="0065100F" w:rsidTr="00FD7245">
        <w:tc>
          <w:tcPr>
            <w:tcW w:w="817" w:type="dxa"/>
            <w:vMerge/>
          </w:tcPr>
          <w:p w:rsidR="0065100F" w:rsidRPr="00FF79F2" w:rsidRDefault="0065100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65100F" w:rsidRPr="00DD2228" w:rsidRDefault="0065100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65100F" w:rsidRPr="00FF79F2" w:rsidRDefault="0065100F" w:rsidP="004F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229" w:type="dxa"/>
          </w:tcPr>
          <w:p w:rsidR="0065100F" w:rsidRPr="00587D76" w:rsidRDefault="0065100F" w:rsidP="004F7391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2 класса по учебнику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Роговцева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Автор-составитель Гурова Г.И.</w:t>
            </w:r>
          </w:p>
        </w:tc>
      </w:tr>
      <w:tr w:rsidR="0065100F" w:rsidTr="00FD7245">
        <w:tc>
          <w:tcPr>
            <w:tcW w:w="817" w:type="dxa"/>
            <w:vMerge/>
          </w:tcPr>
          <w:p w:rsidR="0065100F" w:rsidRPr="00FF79F2" w:rsidRDefault="0065100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65100F" w:rsidRPr="00DD2228" w:rsidRDefault="0065100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65100F" w:rsidRPr="00FF79F2" w:rsidRDefault="0065100F" w:rsidP="004F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229" w:type="dxa"/>
          </w:tcPr>
          <w:p w:rsidR="0065100F" w:rsidRPr="00587D76" w:rsidRDefault="0065100F" w:rsidP="004F739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учебного курса «Физическая культура» для 2 класса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 Авто</w:t>
            </w:r>
            <w:proofErr w:type="gram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Г.И.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основе авторской программы В.И. Ляха, А.А.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Зданевич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100F" w:rsidTr="00FD7245">
        <w:tc>
          <w:tcPr>
            <w:tcW w:w="817" w:type="dxa"/>
            <w:vMerge/>
          </w:tcPr>
          <w:p w:rsidR="0065100F" w:rsidRPr="00FF79F2" w:rsidRDefault="0065100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65100F" w:rsidRPr="00DD2228" w:rsidRDefault="0065100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65100F" w:rsidRPr="00FF79F2" w:rsidRDefault="0065100F" w:rsidP="004F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7229" w:type="dxa"/>
          </w:tcPr>
          <w:p w:rsidR="0065100F" w:rsidRPr="00587D76" w:rsidRDefault="0065100F" w:rsidP="004F7391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2 класса по учебнику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Б.М.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Неменск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Гурова Г.И.</w:t>
            </w:r>
          </w:p>
        </w:tc>
      </w:tr>
      <w:tr w:rsidR="0065100F" w:rsidTr="00DB00A4">
        <w:trPr>
          <w:trHeight w:val="838"/>
        </w:trPr>
        <w:tc>
          <w:tcPr>
            <w:tcW w:w="817" w:type="dxa"/>
            <w:vMerge/>
          </w:tcPr>
          <w:p w:rsidR="0065100F" w:rsidRPr="00FF79F2" w:rsidRDefault="0065100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65100F" w:rsidRPr="00DD2228" w:rsidRDefault="0065100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65100F" w:rsidRPr="00FF79F2" w:rsidRDefault="0065100F" w:rsidP="004F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7229" w:type="dxa"/>
          </w:tcPr>
          <w:p w:rsidR="0065100F" w:rsidRDefault="0065100F" w:rsidP="004F7391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2 класса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авторской программы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Е.Д.Критск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Гурова Г.И.</w:t>
            </w:r>
          </w:p>
        </w:tc>
      </w:tr>
      <w:tr w:rsidR="008A2E05" w:rsidTr="00FD7245">
        <w:tc>
          <w:tcPr>
            <w:tcW w:w="817" w:type="dxa"/>
            <w:vMerge w:val="restart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93" w:type="dxa"/>
            <w:vMerge w:val="restart"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228">
              <w:rPr>
                <w:rFonts w:ascii="Times New Roman" w:hAnsi="Times New Roman" w:cs="Times New Roman"/>
                <w:sz w:val="24"/>
                <w:szCs w:val="24"/>
              </w:rPr>
              <w:t>Капустина Галина Васильевна</w:t>
            </w: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229" w:type="dxa"/>
          </w:tcPr>
          <w:p w:rsidR="008A2E05" w:rsidRPr="00587D76" w:rsidRDefault="008A2E05" w:rsidP="00674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</w:t>
            </w:r>
            <w:r w:rsidR="007961C9">
              <w:rPr>
                <w:rFonts w:ascii="Times New Roman" w:hAnsi="Times New Roman" w:cs="Times New Roman"/>
                <w:sz w:val="24"/>
                <w:szCs w:val="24"/>
              </w:rPr>
              <w:t xml:space="preserve">для 1 класса </w:t>
            </w:r>
            <w:r w:rsidR="006748EF">
              <w:rPr>
                <w:rFonts w:ascii="Times New Roman" w:hAnsi="Times New Roman" w:cs="Times New Roman"/>
                <w:sz w:val="24"/>
                <w:szCs w:val="24"/>
              </w:rPr>
              <w:t xml:space="preserve">по учебнику </w:t>
            </w:r>
            <w:proofErr w:type="spellStart"/>
            <w:r w:rsidR="006748EF">
              <w:rPr>
                <w:rFonts w:ascii="Times New Roman" w:hAnsi="Times New Roman" w:cs="Times New Roman"/>
                <w:sz w:val="24"/>
                <w:szCs w:val="24"/>
              </w:rPr>
              <w:t>М.И.Моро</w:t>
            </w:r>
            <w:proofErr w:type="spellEnd"/>
            <w:r w:rsidR="006748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748EF">
              <w:rPr>
                <w:rFonts w:ascii="Times New Roman" w:hAnsi="Times New Roman" w:cs="Times New Roman"/>
                <w:sz w:val="24"/>
                <w:szCs w:val="24"/>
              </w:rPr>
              <w:t>С.И.Волковой</w:t>
            </w:r>
            <w:proofErr w:type="spellEnd"/>
            <w:r w:rsidR="006748EF">
              <w:rPr>
                <w:rFonts w:ascii="Times New Roman" w:hAnsi="Times New Roman" w:cs="Times New Roman"/>
                <w:sz w:val="24"/>
                <w:szCs w:val="24"/>
              </w:rPr>
              <w:t xml:space="preserve">. Автор </w:t>
            </w:r>
            <w:proofErr w:type="gramStart"/>
            <w:r w:rsidR="006748EF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="006748EF">
              <w:rPr>
                <w:rFonts w:ascii="Times New Roman" w:hAnsi="Times New Roman" w:cs="Times New Roman"/>
                <w:sz w:val="24"/>
                <w:szCs w:val="24"/>
              </w:rPr>
              <w:t>оставитель Э.Н. Золотухина.</w:t>
            </w:r>
          </w:p>
        </w:tc>
      </w:tr>
      <w:tr w:rsidR="006748EF" w:rsidTr="00FD7245">
        <w:tc>
          <w:tcPr>
            <w:tcW w:w="817" w:type="dxa"/>
            <w:vMerge/>
          </w:tcPr>
          <w:p w:rsidR="006748EF" w:rsidRPr="00FF79F2" w:rsidRDefault="006748E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6748EF" w:rsidRPr="00DD2228" w:rsidRDefault="006748E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6748EF" w:rsidRPr="00FF79F2" w:rsidRDefault="006748E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229" w:type="dxa"/>
          </w:tcPr>
          <w:p w:rsidR="006748EF" w:rsidRPr="00587D76" w:rsidRDefault="006748EF" w:rsidP="00674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</w:t>
            </w:r>
            <w:r w:rsidR="007961C9">
              <w:rPr>
                <w:rFonts w:ascii="Times New Roman" w:hAnsi="Times New Roman" w:cs="Times New Roman"/>
                <w:sz w:val="24"/>
                <w:szCs w:val="24"/>
              </w:rPr>
              <w:t xml:space="preserve">для 1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учебнику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Л.М.Зелениной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Автор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оставитель Э.Н. Золотухина.</w:t>
            </w:r>
          </w:p>
        </w:tc>
      </w:tr>
      <w:tr w:rsidR="006748EF" w:rsidTr="00FD7245">
        <w:tc>
          <w:tcPr>
            <w:tcW w:w="817" w:type="dxa"/>
            <w:vMerge/>
          </w:tcPr>
          <w:p w:rsidR="006748EF" w:rsidRPr="00FF79F2" w:rsidRDefault="006748E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6748EF" w:rsidRPr="00DD2228" w:rsidRDefault="006748E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6748EF" w:rsidRPr="00FF79F2" w:rsidRDefault="006748E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7229" w:type="dxa"/>
          </w:tcPr>
          <w:p w:rsidR="006748EF" w:rsidRPr="00587D76" w:rsidRDefault="006748EF" w:rsidP="00674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</w:t>
            </w:r>
            <w:r w:rsidR="007961C9">
              <w:rPr>
                <w:rFonts w:ascii="Times New Roman" w:hAnsi="Times New Roman" w:cs="Times New Roman"/>
                <w:sz w:val="24"/>
                <w:szCs w:val="24"/>
              </w:rPr>
              <w:t xml:space="preserve">для 1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учебнику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В.Г.Горецкого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Автор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оставитель Э.Н. Золотухина.</w:t>
            </w:r>
          </w:p>
        </w:tc>
      </w:tr>
      <w:tr w:rsidR="006748EF" w:rsidTr="00FD7245">
        <w:tc>
          <w:tcPr>
            <w:tcW w:w="817" w:type="dxa"/>
            <w:vMerge/>
          </w:tcPr>
          <w:p w:rsidR="006748EF" w:rsidRPr="00FF79F2" w:rsidRDefault="006748E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6748EF" w:rsidRPr="00DD2228" w:rsidRDefault="006748E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6748EF" w:rsidRPr="00FF79F2" w:rsidRDefault="006748E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7229" w:type="dxa"/>
          </w:tcPr>
          <w:p w:rsidR="006748EF" w:rsidRPr="00587D76" w:rsidRDefault="006748EF" w:rsidP="00674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</w:t>
            </w:r>
            <w:r w:rsidR="007961C9">
              <w:rPr>
                <w:rFonts w:ascii="Times New Roman" w:hAnsi="Times New Roman" w:cs="Times New Roman"/>
                <w:sz w:val="24"/>
                <w:szCs w:val="24"/>
              </w:rPr>
              <w:t xml:space="preserve">для 1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учебнику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А.А.Плешакова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Автор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оставитель Э.Н. Золотухина.</w:t>
            </w:r>
          </w:p>
        </w:tc>
      </w:tr>
      <w:tr w:rsidR="006748EF" w:rsidTr="00FD7245">
        <w:tc>
          <w:tcPr>
            <w:tcW w:w="817" w:type="dxa"/>
            <w:vMerge/>
          </w:tcPr>
          <w:p w:rsidR="006748EF" w:rsidRPr="00FF79F2" w:rsidRDefault="006748E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6748EF" w:rsidRPr="00DD2228" w:rsidRDefault="006748E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6748EF" w:rsidRPr="00FF79F2" w:rsidRDefault="006748E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229" w:type="dxa"/>
          </w:tcPr>
          <w:p w:rsidR="006748EF" w:rsidRPr="00587D76" w:rsidRDefault="006748EF" w:rsidP="00674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</w:t>
            </w:r>
            <w:r w:rsidR="007961C9">
              <w:rPr>
                <w:rFonts w:ascii="Times New Roman" w:hAnsi="Times New Roman" w:cs="Times New Roman"/>
                <w:sz w:val="24"/>
                <w:szCs w:val="24"/>
              </w:rPr>
              <w:t xml:space="preserve">для 1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учебнику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Н.И.Роговцевой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Автор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оставитель Э.Н. Золотухина.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229" w:type="dxa"/>
          </w:tcPr>
          <w:p w:rsidR="008A2E05" w:rsidRPr="00587D76" w:rsidRDefault="008A2E05" w:rsidP="00674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</w:t>
            </w:r>
            <w:r w:rsidR="007961C9">
              <w:rPr>
                <w:rFonts w:ascii="Times New Roman" w:hAnsi="Times New Roman" w:cs="Times New Roman"/>
                <w:sz w:val="24"/>
                <w:szCs w:val="24"/>
              </w:rPr>
              <w:t xml:space="preserve">для 1 класса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курса по физической культуре для 3 класса. Составитель </w:t>
            </w:r>
            <w:proofErr w:type="spellStart"/>
            <w:r w:rsidR="006748EF">
              <w:rPr>
                <w:rFonts w:ascii="Times New Roman" w:hAnsi="Times New Roman" w:cs="Times New Roman"/>
                <w:sz w:val="24"/>
                <w:szCs w:val="24"/>
              </w:rPr>
              <w:t>Э.Н.Золотухина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основе авторской программы В.И. Ляха)</w:t>
            </w:r>
          </w:p>
        </w:tc>
      </w:tr>
      <w:tr w:rsidR="006748EF" w:rsidTr="00FD7245">
        <w:tc>
          <w:tcPr>
            <w:tcW w:w="817" w:type="dxa"/>
            <w:vMerge/>
          </w:tcPr>
          <w:p w:rsidR="006748EF" w:rsidRPr="00FF79F2" w:rsidRDefault="006748E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6748EF" w:rsidRPr="00DD2228" w:rsidRDefault="006748E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6748EF" w:rsidRPr="00FF79F2" w:rsidRDefault="006748E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7229" w:type="dxa"/>
          </w:tcPr>
          <w:p w:rsidR="006748EF" w:rsidRPr="00587D76" w:rsidRDefault="006748EF" w:rsidP="00674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</w:t>
            </w:r>
            <w:r w:rsidR="007961C9">
              <w:rPr>
                <w:rFonts w:ascii="Times New Roman" w:hAnsi="Times New Roman" w:cs="Times New Roman"/>
                <w:sz w:val="24"/>
                <w:szCs w:val="24"/>
              </w:rPr>
              <w:t xml:space="preserve">для 1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учебнику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Л.А.Неменской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Автор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оставитель Э.Н. Золотухина.</w:t>
            </w:r>
          </w:p>
        </w:tc>
      </w:tr>
      <w:tr w:rsidR="006748EF" w:rsidTr="00FD7245">
        <w:tc>
          <w:tcPr>
            <w:tcW w:w="817" w:type="dxa"/>
            <w:vMerge/>
          </w:tcPr>
          <w:p w:rsidR="006748EF" w:rsidRPr="00FF79F2" w:rsidRDefault="006748E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6748EF" w:rsidRPr="00DD2228" w:rsidRDefault="006748E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6748EF" w:rsidRPr="00FF79F2" w:rsidRDefault="006748EF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7229" w:type="dxa"/>
          </w:tcPr>
          <w:p w:rsidR="006748EF" w:rsidRPr="00587D76" w:rsidRDefault="006748EF" w:rsidP="00674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</w:t>
            </w:r>
            <w:r w:rsidR="007961C9">
              <w:rPr>
                <w:rFonts w:ascii="Times New Roman" w:hAnsi="Times New Roman" w:cs="Times New Roman"/>
                <w:sz w:val="24"/>
                <w:szCs w:val="24"/>
              </w:rPr>
              <w:t xml:space="preserve">для 1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учебнику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Е.Д.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Критской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Автор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оставитель Э.Н. Золотухина.</w:t>
            </w:r>
          </w:p>
        </w:tc>
      </w:tr>
      <w:tr w:rsidR="008A2E05" w:rsidTr="00FD7245">
        <w:tc>
          <w:tcPr>
            <w:tcW w:w="817" w:type="dxa"/>
            <w:vMerge w:val="restart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93" w:type="dxa"/>
            <w:vMerge w:val="restart"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228">
              <w:rPr>
                <w:rFonts w:ascii="Times New Roman" w:hAnsi="Times New Roman" w:cs="Times New Roman"/>
                <w:sz w:val="24"/>
                <w:szCs w:val="24"/>
              </w:rPr>
              <w:t xml:space="preserve">Гуляева Олеся Александровна </w:t>
            </w:r>
          </w:p>
        </w:tc>
        <w:tc>
          <w:tcPr>
            <w:tcW w:w="4553" w:type="dxa"/>
            <w:vMerge w:val="restart"/>
          </w:tcPr>
          <w:p w:rsidR="008A2E05" w:rsidRPr="00FF79F2" w:rsidRDefault="008A2E05" w:rsidP="0030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229" w:type="dxa"/>
          </w:tcPr>
          <w:p w:rsidR="008A2E05" w:rsidRPr="00587D76" w:rsidRDefault="008A2E05" w:rsidP="00A92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Рабочие программы. Начальная школа. 3 класс. УМК «Школа России». Москва «Планета», 2013 г. Автор-составитель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М.В.Буряк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под редакцией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Е.Н.Галанжиной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  <w:vMerge/>
          </w:tcPr>
          <w:p w:rsidR="008A2E05" w:rsidRPr="00FF79F2" w:rsidRDefault="008A2E05" w:rsidP="00302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8A2E05" w:rsidRPr="00587D76" w:rsidRDefault="008A2E05" w:rsidP="00A92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Рабочая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3 класса по учебнику Моро М.И.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30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229" w:type="dxa"/>
          </w:tcPr>
          <w:p w:rsidR="008A2E05" w:rsidRDefault="008A2E05" w:rsidP="00A92F60">
            <w:r w:rsidRPr="001928E3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928E3"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учебнику  В.П.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30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7229" w:type="dxa"/>
          </w:tcPr>
          <w:p w:rsidR="008A2E05" w:rsidRDefault="008A2E05" w:rsidP="00A92F60">
            <w:r w:rsidRPr="001928E3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928E3"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учебнику </w:t>
            </w:r>
            <w:r w:rsidRPr="00192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Л.Ф. Климанова и др.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30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7229" w:type="dxa"/>
          </w:tcPr>
          <w:p w:rsidR="008A2E05" w:rsidRDefault="008A2E05" w:rsidP="00A92F60">
            <w:r w:rsidRPr="001928E3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928E3"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учебнику </w:t>
            </w:r>
            <w:r w:rsidRPr="00192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А.А. Плешакова.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30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229" w:type="dxa"/>
          </w:tcPr>
          <w:p w:rsidR="008A2E05" w:rsidRDefault="008A2E05" w:rsidP="00A92F60">
            <w:r w:rsidRPr="001928E3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928E3"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учебнику </w:t>
            </w:r>
            <w:r w:rsidRPr="00192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Роговцева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Н.В. Богдановой.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30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229" w:type="dxa"/>
          </w:tcPr>
          <w:p w:rsidR="008A2E05" w:rsidRDefault="008A2E05" w:rsidP="00A92F60">
            <w:r w:rsidRPr="001928E3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928E3">
              <w:rPr>
                <w:rFonts w:ascii="Times New Roman" w:hAnsi="Times New Roman" w:cs="Times New Roman"/>
                <w:sz w:val="24"/>
                <w:szCs w:val="24"/>
              </w:rPr>
              <w:t xml:space="preserve"> класса.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втор-составитель Р.Р.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Хайрутдинов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учебнику В.И. Ляха).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30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7229" w:type="dxa"/>
          </w:tcPr>
          <w:p w:rsidR="008A2E05" w:rsidRDefault="008A2E05" w:rsidP="00A92F60">
            <w:r w:rsidRPr="001928E3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928E3"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учебнику Б.М.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30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7229" w:type="dxa"/>
          </w:tcPr>
          <w:p w:rsidR="008A2E05" w:rsidRPr="00587D76" w:rsidRDefault="008A2E05" w:rsidP="00DB00A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музыке.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класс. Авто</w:t>
            </w:r>
            <w:proofErr w:type="gram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Гуляева О.А.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авторской программы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Е.Д.Критск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Г.П. Сергеева</w:t>
            </w:r>
          </w:p>
          <w:p w:rsidR="008A2E05" w:rsidRPr="00587D76" w:rsidRDefault="008A2E05" w:rsidP="00DB00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AFD" w:rsidTr="00D81145">
        <w:trPr>
          <w:trHeight w:val="1398"/>
        </w:trPr>
        <w:tc>
          <w:tcPr>
            <w:tcW w:w="817" w:type="dxa"/>
            <w:vMerge w:val="restart"/>
          </w:tcPr>
          <w:p w:rsidR="005F4AFD" w:rsidRPr="00FF79F2" w:rsidRDefault="005F4AFD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3" w:type="dxa"/>
            <w:vMerge w:val="restart"/>
          </w:tcPr>
          <w:p w:rsidR="005F4AFD" w:rsidRPr="00DD2228" w:rsidRDefault="005F4AFD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228">
              <w:rPr>
                <w:rFonts w:ascii="Times New Roman" w:hAnsi="Times New Roman" w:cs="Times New Roman"/>
                <w:sz w:val="24"/>
                <w:szCs w:val="24"/>
              </w:rPr>
              <w:t>Рудь</w:t>
            </w:r>
            <w:proofErr w:type="spellEnd"/>
            <w:r w:rsidRPr="00DD2228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4553" w:type="dxa"/>
          </w:tcPr>
          <w:p w:rsidR="005F4AFD" w:rsidRPr="00FF79F2" w:rsidRDefault="005F4AFD" w:rsidP="0030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229" w:type="dxa"/>
          </w:tcPr>
          <w:p w:rsidR="005F4AFD" w:rsidRPr="00587D76" w:rsidRDefault="005F4AFD" w:rsidP="00C35064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1 класса по учебнику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М.И. Моро, Ю.М. Колягин, М.А.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Бантова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, Г.В. Бельтюкова, С.И. Волкова, С.В. Степанова.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Рудь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30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229" w:type="dxa"/>
          </w:tcPr>
          <w:p w:rsidR="008A2E05" w:rsidRPr="00587D76" w:rsidRDefault="00C35064" w:rsidP="00C35064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1 класса по учебнику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A2E05" w:rsidRPr="00587D76">
              <w:rPr>
                <w:rFonts w:ascii="Times New Roman" w:hAnsi="Times New Roman" w:cs="Times New Roman"/>
                <w:sz w:val="24"/>
                <w:szCs w:val="24"/>
              </w:rPr>
              <w:t>В.П.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A2E05" w:rsidRPr="00587D76">
              <w:rPr>
                <w:rFonts w:ascii="Times New Roman" w:hAnsi="Times New Roman" w:cs="Times New Roman"/>
                <w:sz w:val="24"/>
                <w:szCs w:val="24"/>
              </w:rPr>
              <w:t>анакина</w:t>
            </w:r>
            <w:proofErr w:type="spellEnd"/>
            <w:r w:rsidR="008A2E05"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, В.Г. Горецкий, М.В </w:t>
            </w:r>
            <w:proofErr w:type="spellStart"/>
            <w:r w:rsidR="008A2E05" w:rsidRPr="00587D76">
              <w:rPr>
                <w:rFonts w:ascii="Times New Roman" w:hAnsi="Times New Roman" w:cs="Times New Roman"/>
                <w:sz w:val="24"/>
                <w:szCs w:val="24"/>
              </w:rPr>
              <w:t>Бойкина</w:t>
            </w:r>
            <w:proofErr w:type="spellEnd"/>
            <w:r w:rsidR="008A2E05" w:rsidRPr="00587D76">
              <w:rPr>
                <w:rFonts w:ascii="Times New Roman" w:hAnsi="Times New Roman" w:cs="Times New Roman"/>
                <w:sz w:val="24"/>
                <w:szCs w:val="24"/>
              </w:rPr>
              <w:t>, М.Н. Дементьева, Н.А. Стефаненко.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Рудь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30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7229" w:type="dxa"/>
          </w:tcPr>
          <w:p w:rsidR="008A2E05" w:rsidRPr="00587D76" w:rsidRDefault="00C35064" w:rsidP="003029E3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1 класса по учебнику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E05" w:rsidRPr="00587D76">
              <w:rPr>
                <w:rFonts w:ascii="Times New Roman" w:hAnsi="Times New Roman" w:cs="Times New Roman"/>
                <w:sz w:val="24"/>
                <w:szCs w:val="24"/>
              </w:rPr>
              <w:t>Л.Ф. Климанова, В.Г. Горецкий, М.В. Голованова.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Рудь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30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7229" w:type="dxa"/>
          </w:tcPr>
          <w:p w:rsidR="008A2E05" w:rsidRPr="00587D76" w:rsidRDefault="00C35064" w:rsidP="00C35064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1 класса по учебнику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E05"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А.А. Плешаков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A2E05"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Рудь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30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229" w:type="dxa"/>
          </w:tcPr>
          <w:p w:rsidR="008A2E05" w:rsidRPr="00587D76" w:rsidRDefault="00C35064" w:rsidP="00C35064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1 класса по учебнику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E05"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Н.И. </w:t>
            </w:r>
            <w:proofErr w:type="spellStart"/>
            <w:r w:rsidR="008A2E05" w:rsidRPr="00587D76">
              <w:rPr>
                <w:rFonts w:ascii="Times New Roman" w:hAnsi="Times New Roman" w:cs="Times New Roman"/>
                <w:sz w:val="24"/>
                <w:szCs w:val="24"/>
              </w:rPr>
              <w:t>Роговцева</w:t>
            </w:r>
            <w:proofErr w:type="spellEnd"/>
            <w:r w:rsidR="008A2E05"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, Р.И. Богданова, И.П. </w:t>
            </w:r>
            <w:proofErr w:type="spellStart"/>
            <w:r w:rsidR="008A2E05" w:rsidRPr="00587D76">
              <w:rPr>
                <w:rFonts w:ascii="Times New Roman" w:hAnsi="Times New Roman" w:cs="Times New Roman"/>
                <w:sz w:val="24"/>
                <w:szCs w:val="24"/>
              </w:rPr>
              <w:t>Фрейтаг</w:t>
            </w:r>
            <w:proofErr w:type="spellEnd"/>
            <w:r w:rsidR="008A2E05" w:rsidRPr="00587D76">
              <w:rPr>
                <w:rFonts w:ascii="Times New Roman" w:hAnsi="Times New Roman" w:cs="Times New Roman"/>
                <w:sz w:val="24"/>
                <w:szCs w:val="24"/>
              </w:rPr>
              <w:t>, Р.В. Добромыслова, Н.В. Шипилова.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Рудь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30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229" w:type="dxa"/>
          </w:tcPr>
          <w:p w:rsidR="008A2E05" w:rsidRPr="00587D76" w:rsidRDefault="008A2E05" w:rsidP="00C3506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физической культуре. </w:t>
            </w:r>
            <w:r w:rsidR="00C350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класс. Авто</w:t>
            </w:r>
            <w:proofErr w:type="gram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составитель </w:t>
            </w:r>
            <w:proofErr w:type="spellStart"/>
            <w:r w:rsidR="00C35064">
              <w:rPr>
                <w:rFonts w:ascii="Times New Roman" w:hAnsi="Times New Roman" w:cs="Times New Roman"/>
                <w:sz w:val="24"/>
                <w:szCs w:val="24"/>
              </w:rPr>
              <w:t>Рудь</w:t>
            </w:r>
            <w:proofErr w:type="spellEnd"/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С.И.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авторской программы В.И. Ляха, А.А.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Зданевич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30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7229" w:type="dxa"/>
          </w:tcPr>
          <w:p w:rsidR="008A2E05" w:rsidRPr="00587D76" w:rsidRDefault="00C35064" w:rsidP="00C35064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1 класса по учебнику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E05"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Б.М. </w:t>
            </w:r>
            <w:proofErr w:type="spellStart"/>
            <w:r w:rsidR="008A2E05" w:rsidRPr="00587D76">
              <w:rPr>
                <w:rFonts w:ascii="Times New Roman" w:hAnsi="Times New Roman" w:cs="Times New Roman"/>
                <w:sz w:val="24"/>
                <w:szCs w:val="24"/>
              </w:rPr>
              <w:t>Неменск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="008A2E05"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Рудь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302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7229" w:type="dxa"/>
          </w:tcPr>
          <w:p w:rsidR="008A2E05" w:rsidRPr="00587D76" w:rsidRDefault="008A2E05" w:rsidP="00C3506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музыке. 2 класс. Авто</w:t>
            </w:r>
            <w:proofErr w:type="gram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составитель </w:t>
            </w:r>
            <w:proofErr w:type="spellStart"/>
            <w:r w:rsidR="00C35064">
              <w:rPr>
                <w:rFonts w:ascii="Times New Roman" w:hAnsi="Times New Roman" w:cs="Times New Roman"/>
                <w:sz w:val="24"/>
                <w:szCs w:val="24"/>
              </w:rPr>
              <w:t>Рудь</w:t>
            </w:r>
            <w:proofErr w:type="spellEnd"/>
            <w:r w:rsidR="00C35064"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авторской программы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Е.Д.Критская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, Г.П. Сергеева, Т.С.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229" w:type="dxa"/>
          </w:tcPr>
          <w:p w:rsidR="008A2E05" w:rsidRPr="00587D76" w:rsidRDefault="00AC4260" w:rsidP="005212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ОБЖ по учебникам Смирнова</w:t>
            </w:r>
            <w:r w:rsidR="00521271">
              <w:rPr>
                <w:rFonts w:ascii="Times New Roman" w:hAnsi="Times New Roman" w:cs="Times New Roman"/>
                <w:sz w:val="24"/>
                <w:szCs w:val="24"/>
              </w:rPr>
              <w:t xml:space="preserve"> А.Т., Хренникова Б.О.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8,10,11 классы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Рудь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</w:p>
        </w:tc>
      </w:tr>
      <w:tr w:rsidR="008A2E05" w:rsidTr="00FD7245">
        <w:tc>
          <w:tcPr>
            <w:tcW w:w="817" w:type="dxa"/>
            <w:vMerge w:val="restart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93" w:type="dxa"/>
            <w:vMerge w:val="restart"/>
          </w:tcPr>
          <w:p w:rsidR="008A2E05" w:rsidRPr="00DD2228" w:rsidRDefault="008A2E05" w:rsidP="00A82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228">
              <w:rPr>
                <w:rFonts w:ascii="Times New Roman" w:hAnsi="Times New Roman" w:cs="Times New Roman"/>
                <w:sz w:val="24"/>
                <w:szCs w:val="24"/>
              </w:rPr>
              <w:t>Кучерова</w:t>
            </w:r>
            <w:proofErr w:type="spellEnd"/>
            <w:r w:rsidRPr="00DD2228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229" w:type="dxa"/>
          </w:tcPr>
          <w:p w:rsidR="008A2E05" w:rsidRPr="00587D76" w:rsidRDefault="008A2E05" w:rsidP="007A5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географии.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-11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. Авторы-составители Н.В.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Болотникова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, В.П. Комарова.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229" w:type="dxa"/>
          </w:tcPr>
          <w:p w:rsidR="008A2E05" w:rsidRPr="00587D76" w:rsidRDefault="008A2E05" w:rsidP="004D3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биологии.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,8,9,10,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11 классы. Составители И.П. Чередниченко, М.В.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Оданович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географии</w:t>
            </w:r>
          </w:p>
        </w:tc>
        <w:tc>
          <w:tcPr>
            <w:tcW w:w="7229" w:type="dxa"/>
          </w:tcPr>
          <w:p w:rsidR="008A2E05" w:rsidRPr="00587D76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абочая программа для 6 класса.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Болотникова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A827B9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Элективный курс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Экология </w:t>
            </w:r>
            <w:r w:rsidRPr="00FF79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человека»</w:t>
            </w:r>
          </w:p>
        </w:tc>
        <w:tc>
          <w:tcPr>
            <w:tcW w:w="7229" w:type="dxa"/>
          </w:tcPr>
          <w:p w:rsidR="008A2E05" w:rsidRPr="00587D76" w:rsidRDefault="008A2E05" w:rsidP="00A82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Рабочая программа для 10 класса</w:t>
            </w:r>
            <w:proofErr w:type="gram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Составитель Сидорова С.М.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FF79F2" w:rsidRDefault="008A2E05" w:rsidP="003029E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Элективный курс «Государства на карте мира»</w:t>
            </w:r>
          </w:p>
        </w:tc>
        <w:tc>
          <w:tcPr>
            <w:tcW w:w="7229" w:type="dxa"/>
          </w:tcPr>
          <w:p w:rsidR="008A2E05" w:rsidRPr="00587D76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Рабочая программа для 10 класса.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Кучерова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A827B9" w:rsidRDefault="008A2E05" w:rsidP="00DB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7B9">
              <w:rPr>
                <w:rFonts w:ascii="Times New Roman" w:hAnsi="Times New Roman" w:cs="Times New Roman"/>
                <w:sz w:val="24"/>
                <w:szCs w:val="24"/>
              </w:rPr>
              <w:t>Практикум по подготовке к ЕГЭ по географии</w:t>
            </w:r>
          </w:p>
        </w:tc>
        <w:tc>
          <w:tcPr>
            <w:tcW w:w="7229" w:type="dxa"/>
          </w:tcPr>
          <w:p w:rsidR="008A2E05" w:rsidRPr="00587D76" w:rsidRDefault="008A2E05" w:rsidP="0028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Рабочая программа для 11 класса.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Болотникова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8A2E05" w:rsidTr="00FD7245">
        <w:tc>
          <w:tcPr>
            <w:tcW w:w="817" w:type="dxa"/>
            <w:vMerge/>
          </w:tcPr>
          <w:p w:rsidR="008A2E05" w:rsidRPr="00FF79F2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8A2E05" w:rsidRPr="00DD2228" w:rsidRDefault="008A2E05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8A2E05" w:rsidRPr="00A827B9" w:rsidRDefault="008A2E05" w:rsidP="00DB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7B9">
              <w:rPr>
                <w:rFonts w:ascii="Times New Roman" w:hAnsi="Times New Roman" w:cs="Times New Roman"/>
                <w:sz w:val="24"/>
                <w:szCs w:val="24"/>
              </w:rPr>
              <w:t>Элективный курс «Многообразие органического мира»</w:t>
            </w:r>
          </w:p>
        </w:tc>
        <w:tc>
          <w:tcPr>
            <w:tcW w:w="7229" w:type="dxa"/>
          </w:tcPr>
          <w:p w:rsidR="008A2E05" w:rsidRPr="00587D76" w:rsidRDefault="008A2E05" w:rsidP="0028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Рабочая программа для 11 класса.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Составитель Варламова Е.А.</w:t>
            </w:r>
          </w:p>
        </w:tc>
      </w:tr>
      <w:tr w:rsidR="009B3553" w:rsidTr="00573E58">
        <w:trPr>
          <w:trHeight w:val="1081"/>
        </w:trPr>
        <w:tc>
          <w:tcPr>
            <w:tcW w:w="817" w:type="dxa"/>
            <w:vMerge w:val="restart"/>
          </w:tcPr>
          <w:p w:rsidR="009B3553" w:rsidRPr="00FF79F2" w:rsidRDefault="009B3553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93" w:type="dxa"/>
            <w:vMerge w:val="restart"/>
          </w:tcPr>
          <w:p w:rsidR="009B3553" w:rsidRPr="00DD2228" w:rsidRDefault="009B3553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228">
              <w:rPr>
                <w:rFonts w:ascii="Times New Roman" w:hAnsi="Times New Roman" w:cs="Times New Roman"/>
                <w:sz w:val="24"/>
                <w:szCs w:val="24"/>
              </w:rPr>
              <w:t>Калачева Наталья Сергеевна</w:t>
            </w:r>
          </w:p>
        </w:tc>
        <w:tc>
          <w:tcPr>
            <w:tcW w:w="4553" w:type="dxa"/>
          </w:tcPr>
          <w:p w:rsidR="009B3553" w:rsidRDefault="009B3553" w:rsidP="004F73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553" w:rsidRPr="00FF79F2" w:rsidRDefault="009B3553" w:rsidP="004F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229" w:type="dxa"/>
          </w:tcPr>
          <w:p w:rsidR="009B3553" w:rsidRPr="00587D76" w:rsidRDefault="009B3553" w:rsidP="00105056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программа для 2 класса по учебнику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М.И. Моро.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Калачева Н.С.</w:t>
            </w:r>
          </w:p>
        </w:tc>
      </w:tr>
      <w:tr w:rsidR="009B3553" w:rsidTr="00FD7245">
        <w:tc>
          <w:tcPr>
            <w:tcW w:w="817" w:type="dxa"/>
            <w:vMerge/>
          </w:tcPr>
          <w:p w:rsidR="009B3553" w:rsidRPr="00FF79F2" w:rsidRDefault="009B3553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9B3553" w:rsidRPr="00FF79F2" w:rsidRDefault="009B3553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9B3553" w:rsidRPr="00FF79F2" w:rsidRDefault="009B3553" w:rsidP="00DB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229" w:type="dxa"/>
          </w:tcPr>
          <w:p w:rsidR="009B3553" w:rsidRPr="00587D76" w:rsidRDefault="009B3553" w:rsidP="00B54791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2 класса по учебнику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В.П.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, В.Г. Горецк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Калачева Н.С.</w:t>
            </w:r>
          </w:p>
        </w:tc>
      </w:tr>
      <w:tr w:rsidR="009B3553" w:rsidTr="00FD7245">
        <w:tc>
          <w:tcPr>
            <w:tcW w:w="817" w:type="dxa"/>
            <w:vMerge/>
          </w:tcPr>
          <w:p w:rsidR="009B3553" w:rsidRPr="00FF79F2" w:rsidRDefault="009B3553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9B3553" w:rsidRPr="00FF79F2" w:rsidRDefault="009B3553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9B3553" w:rsidRPr="00FF79F2" w:rsidRDefault="009B3553" w:rsidP="00DB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7229" w:type="dxa"/>
          </w:tcPr>
          <w:p w:rsidR="009B3553" w:rsidRPr="00587D76" w:rsidRDefault="009B3553" w:rsidP="00B54791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2 класса по учебнику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В.Г. Горецк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, М.В.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Голованов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Калачева Н.С.</w:t>
            </w:r>
          </w:p>
        </w:tc>
      </w:tr>
      <w:tr w:rsidR="009B3553" w:rsidTr="00FD7245">
        <w:tc>
          <w:tcPr>
            <w:tcW w:w="817" w:type="dxa"/>
            <w:vMerge/>
          </w:tcPr>
          <w:p w:rsidR="009B3553" w:rsidRPr="00FF79F2" w:rsidRDefault="009B3553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9B3553" w:rsidRPr="00FF79F2" w:rsidRDefault="009B3553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9B3553" w:rsidRPr="00FF79F2" w:rsidRDefault="009B3553" w:rsidP="00DB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7229" w:type="dxa"/>
          </w:tcPr>
          <w:p w:rsidR="009B3553" w:rsidRPr="00587D76" w:rsidRDefault="009B3553" w:rsidP="00932B08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2 класса по учебнику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А.А. Плешаков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Калачева Н.С.</w:t>
            </w:r>
          </w:p>
        </w:tc>
      </w:tr>
      <w:tr w:rsidR="009B3553" w:rsidTr="00FD7245">
        <w:tc>
          <w:tcPr>
            <w:tcW w:w="817" w:type="dxa"/>
            <w:vMerge/>
          </w:tcPr>
          <w:p w:rsidR="009B3553" w:rsidRPr="00FF79F2" w:rsidRDefault="009B3553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9B3553" w:rsidRPr="00FF79F2" w:rsidRDefault="009B3553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9B3553" w:rsidRPr="00FF79F2" w:rsidRDefault="009B3553" w:rsidP="00DB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229" w:type="dxa"/>
          </w:tcPr>
          <w:p w:rsidR="009B3553" w:rsidRPr="00587D76" w:rsidRDefault="00CA77A0" w:rsidP="00CA77A0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2 класса по учебнику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Роговцева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Автор-составитель Калачева Н.С.</w:t>
            </w:r>
          </w:p>
        </w:tc>
      </w:tr>
      <w:tr w:rsidR="009B3553" w:rsidTr="00FD7245">
        <w:tc>
          <w:tcPr>
            <w:tcW w:w="817" w:type="dxa"/>
            <w:vMerge/>
          </w:tcPr>
          <w:p w:rsidR="009B3553" w:rsidRPr="00FF79F2" w:rsidRDefault="009B3553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9B3553" w:rsidRPr="00FF79F2" w:rsidRDefault="009B3553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9B3553" w:rsidRPr="00FF79F2" w:rsidRDefault="009B3553" w:rsidP="00DB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229" w:type="dxa"/>
          </w:tcPr>
          <w:p w:rsidR="009B3553" w:rsidRPr="00587D76" w:rsidRDefault="009B3553" w:rsidP="003E490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учебного курса «Физическая культура» для 2 класса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 Авто</w:t>
            </w:r>
            <w:proofErr w:type="gram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Калачева Н.С.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авторской программы В.И. Ляха, А.А.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Зданевич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3553" w:rsidTr="00FD7245">
        <w:tc>
          <w:tcPr>
            <w:tcW w:w="817" w:type="dxa"/>
            <w:vMerge/>
          </w:tcPr>
          <w:p w:rsidR="009B3553" w:rsidRPr="00FF79F2" w:rsidRDefault="009B3553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9B3553" w:rsidRPr="00FF79F2" w:rsidRDefault="009B3553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9B3553" w:rsidRPr="00FF79F2" w:rsidRDefault="009B3553" w:rsidP="00DB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9F2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7229" w:type="dxa"/>
          </w:tcPr>
          <w:p w:rsidR="009B3553" w:rsidRPr="00587D76" w:rsidRDefault="009B3553" w:rsidP="00932B08">
            <w:pPr>
              <w:spacing w:after="1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для 2 класса по учебнику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 Б.М.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Неменск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Калачева Н.С.</w:t>
            </w:r>
          </w:p>
        </w:tc>
      </w:tr>
      <w:tr w:rsidR="009B3553" w:rsidTr="00FD7245">
        <w:tc>
          <w:tcPr>
            <w:tcW w:w="817" w:type="dxa"/>
            <w:vMerge/>
          </w:tcPr>
          <w:p w:rsidR="009B3553" w:rsidRPr="00FF79F2" w:rsidRDefault="009B3553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9B3553" w:rsidRPr="00FF79F2" w:rsidRDefault="009B3553" w:rsidP="00153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3" w:type="dxa"/>
          </w:tcPr>
          <w:p w:rsidR="009B3553" w:rsidRPr="00FF79F2" w:rsidRDefault="009B3553" w:rsidP="00DB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7229" w:type="dxa"/>
          </w:tcPr>
          <w:p w:rsidR="009B3553" w:rsidRDefault="009B3553" w:rsidP="009B3553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2 класса </w:t>
            </w:r>
            <w:r w:rsidRPr="00587D7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авторской программы </w:t>
            </w:r>
            <w:proofErr w:type="spellStart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Е.Д.Критск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spellEnd"/>
            <w:r w:rsidRPr="00587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51FC2">
              <w:rPr>
                <w:rFonts w:ascii="Times New Roman" w:hAnsi="Times New Roman" w:cs="Times New Roman"/>
                <w:sz w:val="24"/>
                <w:szCs w:val="24"/>
              </w:rPr>
              <w:t xml:space="preserve"> Автор-составитель Калачева Н.С.</w:t>
            </w:r>
          </w:p>
        </w:tc>
      </w:tr>
    </w:tbl>
    <w:p w:rsidR="00FB7D99" w:rsidRPr="002742FE" w:rsidRDefault="00FB7D99" w:rsidP="00FB7D99">
      <w:pPr>
        <w:rPr>
          <w:rFonts w:ascii="Times New Roman" w:hAnsi="Times New Roman" w:cs="Times New Roman"/>
        </w:rPr>
      </w:pPr>
    </w:p>
    <w:sectPr w:rsidR="00FB7D99" w:rsidRPr="002742FE" w:rsidSect="00407B5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FFFFFFFF">
      <w:start w:val="1"/>
      <w:numFmt w:val="bullet"/>
      <w:lvlText w:val="●"/>
      <w:lvlJc w:val="left"/>
      <w:pPr>
        <w:tabs>
          <w:tab w:val="num" w:pos="0"/>
        </w:tabs>
        <w:ind w:left="360" w:firstLine="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0000002"/>
    <w:multiLevelType w:val="hybridMultilevel"/>
    <w:tmpl w:val="00000002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3"/>
    <w:multiLevelType w:val="hybridMultilevel"/>
    <w:tmpl w:val="00000003"/>
    <w:lvl w:ilvl="0" w:tplc="FFFFFFFF">
      <w:start w:val="1"/>
      <w:numFmt w:val="bullet"/>
      <w:lvlText w:val="●"/>
      <w:lvlJc w:val="left"/>
      <w:pPr>
        <w:tabs>
          <w:tab w:val="num" w:pos="0"/>
        </w:tabs>
        <w:ind w:left="1428" w:hanging="106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2148" w:hanging="1068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868" w:hanging="88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3588" w:hanging="106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4308" w:hanging="1068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5028" w:hanging="88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748" w:hanging="106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6468" w:hanging="1068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7188" w:hanging="888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4"/>
    <w:multiLevelType w:val="singleLevel"/>
    <w:tmpl w:val="00000004"/>
    <w:name w:val="WW8Num2"/>
    <w:lvl w:ilvl="0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26"/>
    <w:lvl w:ilvl="0">
      <w:start w:val="1"/>
      <w:numFmt w:val="bullet"/>
      <w:lvlText w:val=""/>
      <w:lvlJc w:val="left"/>
      <w:pPr>
        <w:tabs>
          <w:tab w:val="num" w:pos="2202"/>
        </w:tabs>
        <w:ind w:left="2202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name w:val="WW8Num11"/>
    <w:lvl w:ilvl="0">
      <w:start w:val="1"/>
      <w:numFmt w:val="bullet"/>
      <w:lvlText w:val=""/>
      <w:lvlJc w:val="left"/>
      <w:pPr>
        <w:tabs>
          <w:tab w:val="num" w:pos="1040"/>
        </w:tabs>
        <w:ind w:left="567" w:firstLine="113"/>
      </w:pPr>
      <w:rPr>
        <w:rFonts w:ascii="Symbol" w:hAnsi="Symbol"/>
        <w:color w:val="auto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2007" w:hanging="360"/>
      </w:p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1A6722BF"/>
    <w:multiLevelType w:val="hybridMultilevel"/>
    <w:tmpl w:val="6FC20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FA473F"/>
    <w:multiLevelType w:val="hybridMultilevel"/>
    <w:tmpl w:val="D57EC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B56"/>
    <w:rsid w:val="00024FEF"/>
    <w:rsid w:val="00032288"/>
    <w:rsid w:val="00036649"/>
    <w:rsid w:val="00060761"/>
    <w:rsid w:val="000708FF"/>
    <w:rsid w:val="00073616"/>
    <w:rsid w:val="0009038A"/>
    <w:rsid w:val="00092415"/>
    <w:rsid w:val="00094367"/>
    <w:rsid w:val="000966AD"/>
    <w:rsid w:val="000A0300"/>
    <w:rsid w:val="000B25BD"/>
    <w:rsid w:val="000B4088"/>
    <w:rsid w:val="000B70C5"/>
    <w:rsid w:val="000C1042"/>
    <w:rsid w:val="00102517"/>
    <w:rsid w:val="00105056"/>
    <w:rsid w:val="001250D1"/>
    <w:rsid w:val="00153851"/>
    <w:rsid w:val="00165CC5"/>
    <w:rsid w:val="00171F1C"/>
    <w:rsid w:val="00186853"/>
    <w:rsid w:val="001B238F"/>
    <w:rsid w:val="001B37DC"/>
    <w:rsid w:val="001B43F8"/>
    <w:rsid w:val="001B59F4"/>
    <w:rsid w:val="001E5B40"/>
    <w:rsid w:val="00210E59"/>
    <w:rsid w:val="0023740C"/>
    <w:rsid w:val="00253165"/>
    <w:rsid w:val="00265278"/>
    <w:rsid w:val="002669C4"/>
    <w:rsid w:val="00271F77"/>
    <w:rsid w:val="002742FE"/>
    <w:rsid w:val="002764DA"/>
    <w:rsid w:val="002831D8"/>
    <w:rsid w:val="002861F9"/>
    <w:rsid w:val="0028752B"/>
    <w:rsid w:val="00292303"/>
    <w:rsid w:val="00293C36"/>
    <w:rsid w:val="002D54B8"/>
    <w:rsid w:val="002E42DD"/>
    <w:rsid w:val="00302471"/>
    <w:rsid w:val="0030266B"/>
    <w:rsid w:val="003029E3"/>
    <w:rsid w:val="003308FE"/>
    <w:rsid w:val="00343F1B"/>
    <w:rsid w:val="003469D9"/>
    <w:rsid w:val="003513C2"/>
    <w:rsid w:val="003520C7"/>
    <w:rsid w:val="0036044C"/>
    <w:rsid w:val="00362A00"/>
    <w:rsid w:val="00364B24"/>
    <w:rsid w:val="0037710A"/>
    <w:rsid w:val="0038008D"/>
    <w:rsid w:val="00386A83"/>
    <w:rsid w:val="00390527"/>
    <w:rsid w:val="003936FD"/>
    <w:rsid w:val="00396113"/>
    <w:rsid w:val="003A3E71"/>
    <w:rsid w:val="003B03C0"/>
    <w:rsid w:val="003B683E"/>
    <w:rsid w:val="003E0266"/>
    <w:rsid w:val="003E490B"/>
    <w:rsid w:val="003F1542"/>
    <w:rsid w:val="003F4592"/>
    <w:rsid w:val="00407B56"/>
    <w:rsid w:val="00412EEB"/>
    <w:rsid w:val="0042508E"/>
    <w:rsid w:val="004537D5"/>
    <w:rsid w:val="00482E27"/>
    <w:rsid w:val="00485431"/>
    <w:rsid w:val="004A3410"/>
    <w:rsid w:val="004A46BA"/>
    <w:rsid w:val="004A48D2"/>
    <w:rsid w:val="004D3B82"/>
    <w:rsid w:val="00501A2C"/>
    <w:rsid w:val="00506A6B"/>
    <w:rsid w:val="0051386D"/>
    <w:rsid w:val="00521271"/>
    <w:rsid w:val="00540D0B"/>
    <w:rsid w:val="00541AA9"/>
    <w:rsid w:val="00565687"/>
    <w:rsid w:val="005744A3"/>
    <w:rsid w:val="00587D76"/>
    <w:rsid w:val="00596826"/>
    <w:rsid w:val="005B12D9"/>
    <w:rsid w:val="005B689E"/>
    <w:rsid w:val="005C1802"/>
    <w:rsid w:val="005C2B6C"/>
    <w:rsid w:val="005E5EEF"/>
    <w:rsid w:val="005F168B"/>
    <w:rsid w:val="005F203E"/>
    <w:rsid w:val="005F4AFD"/>
    <w:rsid w:val="00613843"/>
    <w:rsid w:val="00615A2A"/>
    <w:rsid w:val="00621103"/>
    <w:rsid w:val="0062376C"/>
    <w:rsid w:val="00632795"/>
    <w:rsid w:val="00641574"/>
    <w:rsid w:val="006426E9"/>
    <w:rsid w:val="00644AAA"/>
    <w:rsid w:val="00644C49"/>
    <w:rsid w:val="0065100F"/>
    <w:rsid w:val="006616B1"/>
    <w:rsid w:val="006725F8"/>
    <w:rsid w:val="006748EF"/>
    <w:rsid w:val="006A26CE"/>
    <w:rsid w:val="006B7AF0"/>
    <w:rsid w:val="006C51CB"/>
    <w:rsid w:val="006C7255"/>
    <w:rsid w:val="006E7747"/>
    <w:rsid w:val="006E7DF2"/>
    <w:rsid w:val="00707F59"/>
    <w:rsid w:val="0071435C"/>
    <w:rsid w:val="007205E8"/>
    <w:rsid w:val="007222B0"/>
    <w:rsid w:val="007267BD"/>
    <w:rsid w:val="007604C4"/>
    <w:rsid w:val="007650B5"/>
    <w:rsid w:val="00784414"/>
    <w:rsid w:val="007961C9"/>
    <w:rsid w:val="007A526F"/>
    <w:rsid w:val="007E2DA6"/>
    <w:rsid w:val="007F61AE"/>
    <w:rsid w:val="007F7889"/>
    <w:rsid w:val="00811F5D"/>
    <w:rsid w:val="00842207"/>
    <w:rsid w:val="00851794"/>
    <w:rsid w:val="00855A3B"/>
    <w:rsid w:val="00886E14"/>
    <w:rsid w:val="008A2E05"/>
    <w:rsid w:val="008A351A"/>
    <w:rsid w:val="008B45D3"/>
    <w:rsid w:val="008B67A8"/>
    <w:rsid w:val="008F0D49"/>
    <w:rsid w:val="008F33F4"/>
    <w:rsid w:val="00907207"/>
    <w:rsid w:val="00932B08"/>
    <w:rsid w:val="00937D23"/>
    <w:rsid w:val="00951FC2"/>
    <w:rsid w:val="00961AD2"/>
    <w:rsid w:val="009A15C8"/>
    <w:rsid w:val="009A560F"/>
    <w:rsid w:val="009B3553"/>
    <w:rsid w:val="009C25CE"/>
    <w:rsid w:val="009C31A9"/>
    <w:rsid w:val="009C7EF7"/>
    <w:rsid w:val="009D0B12"/>
    <w:rsid w:val="00A0044F"/>
    <w:rsid w:val="00A017EB"/>
    <w:rsid w:val="00A16FB7"/>
    <w:rsid w:val="00A17B5F"/>
    <w:rsid w:val="00A30BC8"/>
    <w:rsid w:val="00A45871"/>
    <w:rsid w:val="00A646DC"/>
    <w:rsid w:val="00A67602"/>
    <w:rsid w:val="00A827B9"/>
    <w:rsid w:val="00A92F60"/>
    <w:rsid w:val="00A93052"/>
    <w:rsid w:val="00AA0AE6"/>
    <w:rsid w:val="00AB4D2A"/>
    <w:rsid w:val="00AB7F00"/>
    <w:rsid w:val="00AC4260"/>
    <w:rsid w:val="00AE02C4"/>
    <w:rsid w:val="00AE2422"/>
    <w:rsid w:val="00B2149D"/>
    <w:rsid w:val="00B30D8C"/>
    <w:rsid w:val="00B4024A"/>
    <w:rsid w:val="00B47332"/>
    <w:rsid w:val="00B54791"/>
    <w:rsid w:val="00B628D0"/>
    <w:rsid w:val="00B80072"/>
    <w:rsid w:val="00B91C80"/>
    <w:rsid w:val="00B96024"/>
    <w:rsid w:val="00BB11DE"/>
    <w:rsid w:val="00BC4DCF"/>
    <w:rsid w:val="00BD0570"/>
    <w:rsid w:val="00BD1D1B"/>
    <w:rsid w:val="00BD35E9"/>
    <w:rsid w:val="00BD5DF4"/>
    <w:rsid w:val="00BF07EB"/>
    <w:rsid w:val="00C11812"/>
    <w:rsid w:val="00C142AD"/>
    <w:rsid w:val="00C220BF"/>
    <w:rsid w:val="00C26B67"/>
    <w:rsid w:val="00C35064"/>
    <w:rsid w:val="00C661FC"/>
    <w:rsid w:val="00C71C0E"/>
    <w:rsid w:val="00C7362C"/>
    <w:rsid w:val="00C953F1"/>
    <w:rsid w:val="00CA77A0"/>
    <w:rsid w:val="00CB1977"/>
    <w:rsid w:val="00CB6890"/>
    <w:rsid w:val="00CC680C"/>
    <w:rsid w:val="00CD6B4C"/>
    <w:rsid w:val="00CF3218"/>
    <w:rsid w:val="00D06A21"/>
    <w:rsid w:val="00D116BE"/>
    <w:rsid w:val="00D11E2A"/>
    <w:rsid w:val="00D31EF4"/>
    <w:rsid w:val="00D90E55"/>
    <w:rsid w:val="00DB00A4"/>
    <w:rsid w:val="00DB0157"/>
    <w:rsid w:val="00DB1950"/>
    <w:rsid w:val="00DD2228"/>
    <w:rsid w:val="00DF14D9"/>
    <w:rsid w:val="00E2529B"/>
    <w:rsid w:val="00E264D2"/>
    <w:rsid w:val="00E30A5F"/>
    <w:rsid w:val="00E32D58"/>
    <w:rsid w:val="00E34DA1"/>
    <w:rsid w:val="00E95A41"/>
    <w:rsid w:val="00EC348E"/>
    <w:rsid w:val="00EC6E47"/>
    <w:rsid w:val="00ED2AE7"/>
    <w:rsid w:val="00EF45D6"/>
    <w:rsid w:val="00F20ED0"/>
    <w:rsid w:val="00F210C4"/>
    <w:rsid w:val="00F220CA"/>
    <w:rsid w:val="00F226F9"/>
    <w:rsid w:val="00F33353"/>
    <w:rsid w:val="00F40256"/>
    <w:rsid w:val="00F5419A"/>
    <w:rsid w:val="00F754E8"/>
    <w:rsid w:val="00FA6AD6"/>
    <w:rsid w:val="00FB6158"/>
    <w:rsid w:val="00FB7D99"/>
    <w:rsid w:val="00FD6EBA"/>
    <w:rsid w:val="00FD7245"/>
    <w:rsid w:val="00FF2D6C"/>
    <w:rsid w:val="00FF6DD8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7B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6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B24"/>
    <w:rPr>
      <w:rFonts w:ascii="Tahoma" w:hAnsi="Tahoma" w:cs="Tahoma"/>
      <w:sz w:val="16"/>
      <w:szCs w:val="16"/>
    </w:rPr>
  </w:style>
  <w:style w:type="paragraph" w:customStyle="1" w:styleId="a6">
    <w:name w:val="Заголовок"/>
    <w:basedOn w:val="a"/>
    <w:next w:val="a7"/>
    <w:rsid w:val="00293C36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Tahoma"/>
      <w:kern w:val="2"/>
      <w:sz w:val="28"/>
      <w:szCs w:val="28"/>
      <w:lang w:eastAsia="hi-IN" w:bidi="hi-IN"/>
    </w:rPr>
  </w:style>
  <w:style w:type="paragraph" w:styleId="a7">
    <w:name w:val="Body Text"/>
    <w:basedOn w:val="a"/>
    <w:link w:val="a8"/>
    <w:uiPriority w:val="99"/>
    <w:semiHidden/>
    <w:unhideWhenUsed/>
    <w:rsid w:val="00293C3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93C36"/>
  </w:style>
  <w:style w:type="paragraph" w:styleId="a9">
    <w:name w:val="Body Text Indent"/>
    <w:basedOn w:val="a"/>
    <w:link w:val="aa"/>
    <w:uiPriority w:val="99"/>
    <w:semiHidden/>
    <w:unhideWhenUsed/>
    <w:rsid w:val="000607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60761"/>
  </w:style>
  <w:style w:type="paragraph" w:customStyle="1" w:styleId="21">
    <w:name w:val="Основной текст с отступом 21"/>
    <w:basedOn w:val="a"/>
    <w:rsid w:val="00060761"/>
    <w:pPr>
      <w:widowControl w:val="0"/>
      <w:suppressAutoHyphens/>
      <w:spacing w:after="120" w:line="480" w:lineRule="auto"/>
      <w:ind w:left="283"/>
    </w:pPr>
    <w:rPr>
      <w:rFonts w:ascii="Arial" w:eastAsia="Lucida Sans Unicode" w:hAnsi="Arial" w:cs="Tahoma"/>
      <w:kern w:val="2"/>
      <w:sz w:val="20"/>
      <w:szCs w:val="24"/>
      <w:lang w:eastAsia="hi-IN" w:bidi="hi-IN"/>
    </w:rPr>
  </w:style>
  <w:style w:type="paragraph" w:customStyle="1" w:styleId="31">
    <w:name w:val="Основной текст с отступом 31"/>
    <w:basedOn w:val="a"/>
    <w:rsid w:val="00060761"/>
    <w:pPr>
      <w:widowControl w:val="0"/>
      <w:suppressAutoHyphens/>
      <w:spacing w:after="120" w:line="240" w:lineRule="auto"/>
      <w:ind w:left="283"/>
    </w:pPr>
    <w:rPr>
      <w:rFonts w:ascii="Arial" w:eastAsia="Lucida Sans Unicode" w:hAnsi="Arial" w:cs="Tahoma"/>
      <w:kern w:val="2"/>
      <w:sz w:val="16"/>
      <w:szCs w:val="16"/>
      <w:lang w:eastAsia="hi-IN" w:bidi="hi-IN"/>
    </w:rPr>
  </w:style>
  <w:style w:type="paragraph" w:styleId="ab">
    <w:name w:val="List Paragraph"/>
    <w:basedOn w:val="a"/>
    <w:uiPriority w:val="34"/>
    <w:qFormat/>
    <w:rsid w:val="003B03C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102517"/>
    <w:rPr>
      <w:color w:val="0000FF" w:themeColor="hyperlink"/>
      <w:u w:val="single"/>
    </w:rPr>
  </w:style>
  <w:style w:type="paragraph" w:styleId="3">
    <w:name w:val="Body Text 3"/>
    <w:basedOn w:val="a"/>
    <w:link w:val="30"/>
    <w:rsid w:val="007205E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205E8"/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7B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6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B24"/>
    <w:rPr>
      <w:rFonts w:ascii="Tahoma" w:hAnsi="Tahoma" w:cs="Tahoma"/>
      <w:sz w:val="16"/>
      <w:szCs w:val="16"/>
    </w:rPr>
  </w:style>
  <w:style w:type="paragraph" w:customStyle="1" w:styleId="a6">
    <w:name w:val="Заголовок"/>
    <w:basedOn w:val="a"/>
    <w:next w:val="a7"/>
    <w:rsid w:val="00293C36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Tahoma"/>
      <w:kern w:val="2"/>
      <w:sz w:val="28"/>
      <w:szCs w:val="28"/>
      <w:lang w:eastAsia="hi-IN" w:bidi="hi-IN"/>
    </w:rPr>
  </w:style>
  <w:style w:type="paragraph" w:styleId="a7">
    <w:name w:val="Body Text"/>
    <w:basedOn w:val="a"/>
    <w:link w:val="a8"/>
    <w:uiPriority w:val="99"/>
    <w:semiHidden/>
    <w:unhideWhenUsed/>
    <w:rsid w:val="00293C3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93C36"/>
  </w:style>
  <w:style w:type="paragraph" w:styleId="a9">
    <w:name w:val="Body Text Indent"/>
    <w:basedOn w:val="a"/>
    <w:link w:val="aa"/>
    <w:uiPriority w:val="99"/>
    <w:semiHidden/>
    <w:unhideWhenUsed/>
    <w:rsid w:val="000607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60761"/>
  </w:style>
  <w:style w:type="paragraph" w:customStyle="1" w:styleId="21">
    <w:name w:val="Основной текст с отступом 21"/>
    <w:basedOn w:val="a"/>
    <w:rsid w:val="00060761"/>
    <w:pPr>
      <w:widowControl w:val="0"/>
      <w:suppressAutoHyphens/>
      <w:spacing w:after="120" w:line="480" w:lineRule="auto"/>
      <w:ind w:left="283"/>
    </w:pPr>
    <w:rPr>
      <w:rFonts w:ascii="Arial" w:eastAsia="Lucida Sans Unicode" w:hAnsi="Arial" w:cs="Tahoma"/>
      <w:kern w:val="2"/>
      <w:sz w:val="20"/>
      <w:szCs w:val="24"/>
      <w:lang w:eastAsia="hi-IN" w:bidi="hi-IN"/>
    </w:rPr>
  </w:style>
  <w:style w:type="paragraph" w:customStyle="1" w:styleId="31">
    <w:name w:val="Основной текст с отступом 31"/>
    <w:basedOn w:val="a"/>
    <w:rsid w:val="00060761"/>
    <w:pPr>
      <w:widowControl w:val="0"/>
      <w:suppressAutoHyphens/>
      <w:spacing w:after="120" w:line="240" w:lineRule="auto"/>
      <w:ind w:left="283"/>
    </w:pPr>
    <w:rPr>
      <w:rFonts w:ascii="Arial" w:eastAsia="Lucida Sans Unicode" w:hAnsi="Arial" w:cs="Tahoma"/>
      <w:kern w:val="2"/>
      <w:sz w:val="16"/>
      <w:szCs w:val="16"/>
      <w:lang w:eastAsia="hi-IN" w:bidi="hi-IN"/>
    </w:rPr>
  </w:style>
  <w:style w:type="paragraph" w:styleId="ab">
    <w:name w:val="List Paragraph"/>
    <w:basedOn w:val="a"/>
    <w:uiPriority w:val="34"/>
    <w:qFormat/>
    <w:rsid w:val="003B03C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102517"/>
    <w:rPr>
      <w:color w:val="0000FF" w:themeColor="hyperlink"/>
      <w:u w:val="single"/>
    </w:rPr>
  </w:style>
  <w:style w:type="paragraph" w:styleId="3">
    <w:name w:val="Body Text 3"/>
    <w:basedOn w:val="a"/>
    <w:link w:val="30"/>
    <w:rsid w:val="007205E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205E8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10</Pages>
  <Words>2553</Words>
  <Characters>14557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vkdp</Company>
  <LinksUpToDate>false</LinksUpToDate>
  <CharactersWithSpaces>17076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RAUMA</dc:creator>
  <cp:lastModifiedBy>User</cp:lastModifiedBy>
  <cp:revision>128</cp:revision>
  <cp:lastPrinted>2013-12-12T13:30:00Z</cp:lastPrinted>
  <dcterms:created xsi:type="dcterms:W3CDTF">2013-03-28T14:36:00Z</dcterms:created>
  <dcterms:modified xsi:type="dcterms:W3CDTF">2016-02-01T12:49:00Z</dcterms:modified>
</cp:coreProperties>
</file>